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2EE" w:rsidRPr="004270C4" w:rsidRDefault="009D02EE" w:rsidP="009D02EE">
      <w:pPr>
        <w:ind w:firstLine="0"/>
        <w:jc w:val="right"/>
        <w:rPr>
          <w:rFonts w:eastAsia="Times New Roman"/>
          <w:bCs/>
          <w:szCs w:val="20"/>
        </w:rPr>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9D02EE" w:rsidRPr="004270C4" w:rsidRDefault="009D02EE" w:rsidP="009D02EE">
      <w:pPr>
        <w:ind w:firstLine="0"/>
        <w:jc w:val="right"/>
        <w:rPr>
          <w:rFonts w:eastAsia="Times New Roman"/>
          <w:bCs/>
          <w:szCs w:val="20"/>
        </w:rPr>
      </w:pPr>
    </w:p>
    <w:p w:rsidR="009D02EE" w:rsidRPr="004270C4" w:rsidRDefault="009D02EE" w:rsidP="009D02EE">
      <w:pPr>
        <w:ind w:firstLine="0"/>
        <w:jc w:val="right"/>
        <w:rPr>
          <w:rFonts w:eastAsia="Times New Roman"/>
          <w:bCs/>
          <w:szCs w:val="20"/>
        </w:rPr>
      </w:pPr>
    </w:p>
    <w:p w:rsidR="009D02EE" w:rsidRPr="004270C4" w:rsidRDefault="009D02EE" w:rsidP="009D02EE">
      <w:pPr>
        <w:spacing w:line="360" w:lineRule="auto"/>
        <w:ind w:firstLine="0"/>
        <w:rPr>
          <w:rFonts w:eastAsia="Calibri"/>
          <w:kern w:val="28"/>
        </w:rPr>
      </w:pPr>
    </w:p>
    <w:p w:rsidR="009D02EE" w:rsidRPr="004270C4" w:rsidRDefault="009D02EE" w:rsidP="009D02EE">
      <w:pPr>
        <w:spacing w:line="360" w:lineRule="auto"/>
        <w:ind w:firstLine="0"/>
        <w:rPr>
          <w:rFonts w:eastAsia="Calibri"/>
          <w:kern w:val="28"/>
        </w:rPr>
      </w:pPr>
    </w:p>
    <w:p w:rsidR="009D02EE" w:rsidRPr="004270C4" w:rsidRDefault="009D02EE" w:rsidP="009D02EE">
      <w:pPr>
        <w:keepNext/>
        <w:keepLines/>
        <w:spacing w:before="220" w:after="60"/>
        <w:ind w:firstLine="0"/>
        <w:jc w:val="center"/>
        <w:rPr>
          <w:b/>
          <w:caps/>
          <w:spacing w:val="-30"/>
          <w:kern w:val="28"/>
          <w:sz w:val="32"/>
          <w:szCs w:val="28"/>
        </w:rPr>
      </w:pPr>
    </w:p>
    <w:p w:rsidR="009D02EE" w:rsidRDefault="009D02EE" w:rsidP="009D02EE">
      <w:pPr>
        <w:keepNext/>
        <w:keepLines/>
        <w:spacing w:before="220" w:after="60"/>
        <w:ind w:firstLine="0"/>
        <w:jc w:val="center"/>
        <w:rPr>
          <w:b/>
          <w:caps/>
          <w:spacing w:val="-30"/>
          <w:kern w:val="28"/>
          <w:sz w:val="32"/>
          <w:szCs w:val="28"/>
        </w:rPr>
      </w:pPr>
    </w:p>
    <w:p w:rsidR="00FB589C" w:rsidRPr="00760B39" w:rsidRDefault="00FB589C" w:rsidP="00FB589C">
      <w:pPr>
        <w:keepNext/>
        <w:keepLines/>
        <w:spacing w:before="220" w:after="60"/>
        <w:ind w:firstLine="0"/>
        <w:jc w:val="center"/>
        <w:rPr>
          <w:b/>
          <w:caps/>
          <w:spacing w:val="-30"/>
          <w:kern w:val="28"/>
          <w:sz w:val="32"/>
          <w:szCs w:val="28"/>
        </w:rPr>
      </w:pPr>
      <w:r w:rsidRPr="00760B39">
        <w:rPr>
          <w:b/>
          <w:caps/>
          <w:noProof/>
          <w:spacing w:val="-30"/>
          <w:kern w:val="28"/>
          <w:sz w:val="32"/>
          <w:szCs w:val="28"/>
          <w:lang w:eastAsia="ru-RU"/>
        </w:rPr>
        <w:drawing>
          <wp:inline distT="0" distB="0" distL="0" distR="0">
            <wp:extent cx="2019300" cy="2266950"/>
            <wp:effectExtent l="0" t="0" r="0" b="0"/>
            <wp:docPr id="1549" name="Рисунок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FB589C" w:rsidRPr="00760B39" w:rsidRDefault="00FB589C" w:rsidP="00FB589C">
      <w:pPr>
        <w:keepNext/>
        <w:keepLines/>
        <w:spacing w:before="220" w:after="60"/>
        <w:ind w:firstLine="0"/>
        <w:jc w:val="center"/>
        <w:rPr>
          <w:b/>
          <w:caps/>
          <w:spacing w:val="-30"/>
          <w:kern w:val="28"/>
          <w:sz w:val="32"/>
          <w:szCs w:val="28"/>
        </w:rPr>
      </w:pPr>
    </w:p>
    <w:p w:rsidR="00FB589C" w:rsidRPr="00760B39" w:rsidRDefault="00FB589C" w:rsidP="00FB589C">
      <w:pPr>
        <w:keepNext/>
        <w:keepLines/>
        <w:ind w:firstLine="0"/>
        <w:jc w:val="center"/>
        <w:rPr>
          <w:b/>
          <w:caps/>
          <w:spacing w:val="-30"/>
          <w:kern w:val="28"/>
          <w:sz w:val="32"/>
          <w:szCs w:val="28"/>
        </w:rPr>
      </w:pPr>
      <w:r w:rsidRPr="00760B39">
        <w:rPr>
          <w:b/>
          <w:caps/>
          <w:spacing w:val="-30"/>
          <w:kern w:val="28"/>
          <w:sz w:val="32"/>
          <w:szCs w:val="28"/>
        </w:rPr>
        <w:t xml:space="preserve">Обосновывающие материалы </w:t>
      </w:r>
    </w:p>
    <w:p w:rsidR="00FB589C" w:rsidRPr="00760B39" w:rsidRDefault="00FB589C" w:rsidP="00FB589C">
      <w:pPr>
        <w:keepNext/>
        <w:keepLines/>
        <w:ind w:firstLine="0"/>
        <w:jc w:val="center"/>
        <w:rPr>
          <w:b/>
          <w:caps/>
          <w:spacing w:val="-30"/>
          <w:kern w:val="28"/>
          <w:sz w:val="32"/>
          <w:szCs w:val="28"/>
        </w:rPr>
      </w:pPr>
      <w:r w:rsidRPr="00760B39">
        <w:rPr>
          <w:b/>
          <w:caps/>
          <w:spacing w:val="-30"/>
          <w:kern w:val="28"/>
          <w:sz w:val="32"/>
          <w:szCs w:val="28"/>
        </w:rPr>
        <w:t>к Схеме теплоснабжения муниципального образования «Город Калуга» до 2028 года</w:t>
      </w:r>
    </w:p>
    <w:p w:rsidR="00FB589C" w:rsidRPr="004E779B" w:rsidRDefault="00FB589C" w:rsidP="00FB589C">
      <w:pPr>
        <w:widowControl/>
        <w:adjustRightInd/>
        <w:spacing w:before="0" w:after="0" w:line="360" w:lineRule="auto"/>
        <w:ind w:firstLine="0"/>
        <w:jc w:val="center"/>
        <w:textAlignment w:val="auto"/>
        <w:rPr>
          <w:rFonts w:eastAsia="Calibri"/>
          <w:spacing w:val="0"/>
          <w:sz w:val="24"/>
        </w:rPr>
      </w:pPr>
    </w:p>
    <w:p w:rsidR="00FB589C" w:rsidRDefault="00FB589C" w:rsidP="00FB589C">
      <w:pPr>
        <w:keepNext/>
        <w:keepLines/>
        <w:spacing w:before="220" w:after="60"/>
        <w:ind w:firstLine="0"/>
        <w:jc w:val="center"/>
        <w:rPr>
          <w:b/>
          <w:caps/>
          <w:spacing w:val="-30"/>
          <w:kern w:val="28"/>
          <w:sz w:val="32"/>
          <w:szCs w:val="28"/>
        </w:rPr>
      </w:pPr>
      <w:r>
        <w:rPr>
          <w:b/>
          <w:caps/>
          <w:spacing w:val="-30"/>
          <w:kern w:val="28"/>
          <w:sz w:val="32"/>
          <w:szCs w:val="28"/>
        </w:rPr>
        <w:t>Глава</w:t>
      </w:r>
      <w:r w:rsidRPr="004E779B">
        <w:rPr>
          <w:b/>
          <w:caps/>
          <w:spacing w:val="-30"/>
          <w:kern w:val="28"/>
          <w:sz w:val="32"/>
          <w:szCs w:val="28"/>
        </w:rPr>
        <w:t xml:space="preserve"> </w:t>
      </w:r>
      <w:r>
        <w:rPr>
          <w:b/>
          <w:caps/>
          <w:spacing w:val="-30"/>
          <w:kern w:val="28"/>
          <w:sz w:val="32"/>
          <w:szCs w:val="28"/>
        </w:rPr>
        <w:t>3. Электронная модель системы теплоснабжения города</w:t>
      </w:r>
    </w:p>
    <w:p w:rsidR="00ED6903" w:rsidRDefault="00ED6903" w:rsidP="00120A95">
      <w:pPr>
        <w:keepNext/>
        <w:keepLines/>
        <w:spacing w:before="220" w:after="60"/>
        <w:ind w:firstLine="0"/>
        <w:jc w:val="center"/>
        <w:rPr>
          <w:b/>
          <w:caps/>
          <w:spacing w:val="-30"/>
          <w:kern w:val="28"/>
          <w:sz w:val="32"/>
          <w:szCs w:val="28"/>
        </w:rPr>
      </w:pPr>
    </w:p>
    <w:p w:rsidR="00120A95" w:rsidRDefault="00120A95" w:rsidP="00120A95">
      <w:pPr>
        <w:keepNext/>
        <w:keepLines/>
        <w:spacing w:before="220" w:after="60"/>
        <w:ind w:firstLine="0"/>
        <w:jc w:val="center"/>
        <w:rPr>
          <w:b/>
          <w:caps/>
          <w:spacing w:val="-30"/>
          <w:kern w:val="28"/>
          <w:sz w:val="32"/>
          <w:szCs w:val="28"/>
        </w:rPr>
      </w:pPr>
      <w:r w:rsidRPr="00120A95">
        <w:rPr>
          <w:b/>
          <w:caps/>
          <w:spacing w:val="-30"/>
          <w:kern w:val="28"/>
          <w:sz w:val="32"/>
          <w:szCs w:val="28"/>
        </w:rPr>
        <w:t xml:space="preserve">Приложение </w:t>
      </w:r>
      <w:r w:rsidR="00ED6903">
        <w:rPr>
          <w:b/>
          <w:caps/>
          <w:spacing w:val="-30"/>
          <w:kern w:val="28"/>
          <w:sz w:val="32"/>
          <w:szCs w:val="28"/>
        </w:rPr>
        <w:t>3. Альбом характеристик тепловых сетей</w:t>
      </w:r>
    </w:p>
    <w:p w:rsidR="00D8703E" w:rsidRPr="00F14342" w:rsidRDefault="00F14342" w:rsidP="00253905">
      <w:pPr>
        <w:keepNext/>
        <w:keepLines/>
        <w:spacing w:before="220" w:after="60"/>
        <w:ind w:firstLine="0"/>
        <w:jc w:val="center"/>
        <w:rPr>
          <w:rFonts w:eastAsia="Calibri"/>
          <w:sz w:val="18"/>
        </w:rPr>
      </w:pPr>
      <w:r w:rsidRPr="00F14342">
        <w:rPr>
          <w:caps/>
          <w:spacing w:val="-30"/>
          <w:kern w:val="28"/>
          <w:sz w:val="24"/>
          <w:szCs w:val="28"/>
        </w:rPr>
        <w:t>(приводится в прилагаемом файле  формата Microsoft E</w:t>
      </w:r>
      <w:r w:rsidRPr="00F14342">
        <w:rPr>
          <w:caps/>
          <w:spacing w:val="-30"/>
          <w:kern w:val="28"/>
          <w:sz w:val="24"/>
          <w:szCs w:val="28"/>
          <w:lang w:val="en-US"/>
        </w:rPr>
        <w:t>xcel</w:t>
      </w:r>
      <w:r w:rsidRPr="00F14342">
        <w:rPr>
          <w:caps/>
          <w:spacing w:val="-30"/>
          <w:kern w:val="28"/>
          <w:sz w:val="24"/>
          <w:szCs w:val="28"/>
        </w:rPr>
        <w:t>)</w:t>
      </w:r>
    </w:p>
    <w:p w:rsidR="00D8703E" w:rsidRPr="004270C4" w:rsidRDefault="00D8703E" w:rsidP="009D02EE">
      <w:pPr>
        <w:spacing w:line="360" w:lineRule="auto"/>
        <w:ind w:firstLine="0"/>
        <w:jc w:val="center"/>
        <w:rPr>
          <w:rFonts w:eastAsia="Calibri"/>
        </w:rPr>
      </w:pPr>
    </w:p>
    <w:p w:rsidR="009D02EE" w:rsidRDefault="009D02EE" w:rsidP="009D02EE">
      <w:pPr>
        <w:spacing w:line="360" w:lineRule="auto"/>
        <w:ind w:firstLine="0"/>
        <w:jc w:val="center"/>
        <w:rPr>
          <w:rFonts w:eastAsia="Calibri"/>
        </w:rPr>
      </w:pPr>
    </w:p>
    <w:p w:rsidR="00120A95" w:rsidRPr="004270C4" w:rsidRDefault="00120A95" w:rsidP="009D02EE">
      <w:pPr>
        <w:spacing w:line="360" w:lineRule="auto"/>
        <w:ind w:firstLine="0"/>
        <w:jc w:val="center"/>
        <w:rPr>
          <w:rFonts w:eastAsia="Calibri"/>
        </w:rPr>
      </w:pPr>
    </w:p>
    <w:p w:rsidR="009D02EE" w:rsidRPr="004270C4" w:rsidRDefault="009D02EE" w:rsidP="009D02EE">
      <w:pPr>
        <w:spacing w:line="360" w:lineRule="auto"/>
        <w:ind w:firstLine="0"/>
        <w:jc w:val="center"/>
        <w:rPr>
          <w:rFonts w:eastAsia="Calibri"/>
        </w:rPr>
      </w:pPr>
    </w:p>
    <w:p w:rsidR="009D02EE" w:rsidRPr="004270C4" w:rsidRDefault="00FB589C" w:rsidP="009D02EE">
      <w:pPr>
        <w:spacing w:line="360" w:lineRule="auto"/>
        <w:ind w:firstLine="0"/>
        <w:jc w:val="center"/>
        <w:rPr>
          <w:rFonts w:eastAsia="Calibri"/>
        </w:rPr>
      </w:pPr>
      <w:r>
        <w:rPr>
          <w:rFonts w:eastAsia="Calibri"/>
        </w:rPr>
        <w:t>Калуга</w:t>
      </w:r>
      <w:r w:rsidR="009D02EE" w:rsidRPr="004270C4">
        <w:rPr>
          <w:rFonts w:eastAsia="Calibri"/>
        </w:rPr>
        <w:t>, 201</w:t>
      </w:r>
      <w:r w:rsidR="00950E07">
        <w:rPr>
          <w:rFonts w:eastAsia="Calibri"/>
        </w:rPr>
        <w:t>4</w:t>
      </w:r>
    </w:p>
    <w:p w:rsidR="009D02EE" w:rsidRPr="004270C4" w:rsidRDefault="009D02EE" w:rsidP="009D02EE">
      <w:pPr>
        <w:keepNext/>
        <w:keepLines/>
        <w:pageBreakBefore/>
        <w:widowControl/>
        <w:pBdr>
          <w:top w:val="single" w:sz="48" w:space="3" w:color="FFFFFF"/>
          <w:left w:val="single" w:sz="6" w:space="3" w:color="FFFFFF"/>
          <w:bottom w:val="single" w:sz="6" w:space="3" w:color="FFFFFF"/>
        </w:pBdr>
        <w:tabs>
          <w:tab w:val="left" w:pos="993"/>
        </w:tabs>
        <w:spacing w:line="240" w:lineRule="atLeast"/>
        <w:ind w:firstLine="0"/>
        <w:outlineLvl w:val="0"/>
        <w:rPr>
          <w:rFonts w:eastAsia="Times New Roman"/>
          <w:b/>
          <w:bCs/>
          <w:caps/>
          <w:sz w:val="28"/>
          <w:szCs w:val="28"/>
        </w:rPr>
        <w:sectPr w:rsidR="009D02EE" w:rsidRPr="004270C4" w:rsidSect="00120A95">
          <w:headerReference w:type="default" r:id="rId10"/>
          <w:footerReference w:type="even" r:id="rId11"/>
          <w:footerReference w:type="default" r:id="rId12"/>
          <w:headerReference w:type="first" r:id="rId13"/>
          <w:footerReference w:type="first" r:id="rId14"/>
          <w:type w:val="continuous"/>
          <w:pgSz w:w="11906" w:h="16838" w:code="9"/>
          <w:pgMar w:top="851" w:right="1134" w:bottom="1134" w:left="1701" w:header="510" w:footer="692" w:gutter="0"/>
          <w:cols w:space="708"/>
          <w:titlePg/>
          <w:docGrid w:linePitch="360"/>
        </w:sectPr>
      </w:pPr>
    </w:p>
    <w:p w:rsidR="009D02EE" w:rsidRDefault="009D02EE" w:rsidP="009D02EE">
      <w:pPr>
        <w:ind w:firstLine="0"/>
        <w:sectPr w:rsidR="009D02EE" w:rsidSect="00AF2C4B">
          <w:headerReference w:type="first" r:id="rId15"/>
          <w:footerReference w:type="first" r:id="rId16"/>
          <w:type w:val="continuous"/>
          <w:pgSz w:w="11906" w:h="16838" w:code="9"/>
          <w:pgMar w:top="1134" w:right="1134" w:bottom="1134" w:left="1701" w:header="510" w:footer="691" w:gutter="0"/>
          <w:cols w:space="708"/>
          <w:docGrid w:linePitch="360"/>
        </w:sectPr>
      </w:pPr>
    </w:p>
    <w:p w:rsidR="00AF2C4B" w:rsidRPr="007F3EE4" w:rsidRDefault="006D752D" w:rsidP="006D752D">
      <w:pPr>
        <w:widowControl/>
        <w:adjustRightInd/>
        <w:spacing w:before="0" w:after="0"/>
        <w:ind w:firstLine="0"/>
        <w:jc w:val="center"/>
        <w:textAlignment w:val="auto"/>
        <w:rPr>
          <w:rFonts w:ascii="Arial Black" w:hAnsi="Arial Black"/>
          <w:caps/>
          <w:sz w:val="24"/>
        </w:rPr>
      </w:pPr>
      <w:r w:rsidRPr="007F3EE4">
        <w:rPr>
          <w:rFonts w:ascii="Arial Black" w:hAnsi="Arial Black"/>
          <w:caps/>
          <w:sz w:val="24"/>
        </w:rPr>
        <w:lastRenderedPageBreak/>
        <w:t xml:space="preserve">Состав </w:t>
      </w:r>
      <w:r w:rsidR="007F3EE4" w:rsidRPr="007F3EE4">
        <w:rPr>
          <w:rFonts w:ascii="Arial Black" w:hAnsi="Arial Black"/>
          <w:caps/>
          <w:sz w:val="24"/>
        </w:rPr>
        <w:t>документов</w:t>
      </w:r>
    </w:p>
    <w:p w:rsidR="00FA6D1E" w:rsidRDefault="00FA6D1E" w:rsidP="00FA6D1E">
      <w:pPr>
        <w:widowControl/>
        <w:adjustRightInd/>
        <w:spacing w:before="0" w:after="0"/>
        <w:ind w:firstLine="0"/>
        <w:textAlignment w:val="auto"/>
        <w:rPr>
          <w:rFonts w:ascii="Arial Black" w:hAnsi="Arial Black"/>
          <w:caps/>
        </w:rPr>
      </w:pP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1E3318" w:rsidRPr="00AE15B0" w:rsidTr="00FE2866">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3318" w:rsidRPr="00AE15B0" w:rsidRDefault="001E3318" w:rsidP="00FE2866">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1E3318" w:rsidRPr="00AE15B0" w:rsidRDefault="001E3318" w:rsidP="00FE2866">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Шифр</w:t>
            </w:r>
          </w:p>
        </w:tc>
      </w:tr>
      <w:tr w:rsidR="001E3318" w:rsidRPr="00AE15B0" w:rsidTr="00FE2866">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1E3318" w:rsidRPr="00AE15B0" w:rsidRDefault="001E3318" w:rsidP="00FE2866">
            <w:pPr>
              <w:widowControl/>
              <w:adjustRightInd/>
              <w:spacing w:before="0" w:after="0"/>
              <w:ind w:left="142" w:firstLine="0"/>
              <w:jc w:val="left"/>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1E3318" w:rsidRPr="00AE15B0" w:rsidRDefault="001E3318" w:rsidP="00FE2866">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29401.СТ-ПСТ.000.000.</w:t>
            </w:r>
          </w:p>
        </w:tc>
      </w:tr>
      <w:tr w:rsidR="001E3318" w:rsidRPr="00AE15B0" w:rsidTr="00FE2866">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1E3318" w:rsidRPr="00AE15B0" w:rsidRDefault="001E3318" w:rsidP="00FE2866">
            <w:pPr>
              <w:widowControl/>
              <w:adjustRightInd/>
              <w:spacing w:before="0" w:after="0"/>
              <w:ind w:firstLine="0"/>
              <w:jc w:val="left"/>
              <w:textAlignment w:val="auto"/>
              <w:rPr>
                <w:rFonts w:eastAsia="Times New Roman" w:cs="Arial"/>
                <w:b/>
                <w:i/>
                <w:color w:val="000000"/>
                <w:spacing w:val="0"/>
                <w:sz w:val="24"/>
                <w:szCs w:val="24"/>
                <w:lang w:eastAsia="ru-RU"/>
              </w:rPr>
            </w:pPr>
            <w:r w:rsidRPr="00AE15B0">
              <w:rPr>
                <w:rFonts w:eastAsia="Times New Roman" w:cs="Arial"/>
                <w:b/>
                <w:i/>
                <w:color w:val="000000"/>
                <w:spacing w:val="0"/>
                <w:sz w:val="24"/>
                <w:szCs w:val="24"/>
                <w:lang w:eastAsia="ru-RU"/>
              </w:rPr>
              <w:t>Обосновывающие материалы к схеме теплоснабжения</w:t>
            </w:r>
          </w:p>
        </w:tc>
      </w:tr>
      <w:tr w:rsidR="001E3318" w:rsidRPr="00AE15B0" w:rsidTr="00FE2866">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1E3318" w:rsidRPr="00AE15B0" w:rsidRDefault="001E3318" w:rsidP="00FE2866">
            <w:pPr>
              <w:widowControl/>
              <w:adjustRightInd/>
              <w:spacing w:before="0" w:after="0"/>
              <w:ind w:left="142" w:firstLine="0"/>
              <w:jc w:val="left"/>
              <w:textAlignment w:val="auto"/>
              <w:rPr>
                <w:rFonts w:eastAsia="Times New Roman" w:cs="Arial"/>
                <w:color w:val="000000"/>
                <w:spacing w:val="0"/>
                <w:sz w:val="24"/>
                <w:szCs w:val="24"/>
                <w:lang w:eastAsia="ru-RU"/>
              </w:rPr>
            </w:pPr>
            <w:r>
              <w:rPr>
                <w:rFonts w:eastAsia="Times New Roman" w:cs="Arial"/>
                <w:color w:val="000000"/>
                <w:spacing w:val="0"/>
                <w:sz w:val="24"/>
                <w:szCs w:val="24"/>
                <w:lang w:eastAsia="ru-RU"/>
              </w:rPr>
              <w:t xml:space="preserve">Глава </w:t>
            </w:r>
            <w:r w:rsidRPr="00AE15B0">
              <w:rPr>
                <w:rFonts w:eastAsia="Times New Roman" w:cs="Arial"/>
                <w:color w:val="000000"/>
                <w:spacing w:val="0"/>
                <w:sz w:val="24"/>
                <w:szCs w:val="24"/>
                <w:lang w:eastAsia="ru-RU"/>
              </w:rPr>
              <w:t>3. Электронная модель системы теплоснабжения города</w:t>
            </w:r>
          </w:p>
        </w:tc>
        <w:tc>
          <w:tcPr>
            <w:tcW w:w="2822" w:type="dxa"/>
            <w:tcBorders>
              <w:top w:val="nil"/>
              <w:left w:val="nil"/>
              <w:bottom w:val="single" w:sz="4" w:space="0" w:color="auto"/>
              <w:right w:val="single" w:sz="4" w:space="0" w:color="auto"/>
            </w:tcBorders>
            <w:shd w:val="clear" w:color="auto" w:fill="auto"/>
            <w:vAlign w:val="center"/>
            <w:hideMark/>
          </w:tcPr>
          <w:p w:rsidR="001E3318" w:rsidRPr="00AE15B0" w:rsidRDefault="001E3318" w:rsidP="00FE2866">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29401.ОМ-ПСТ.003.000.</w:t>
            </w:r>
          </w:p>
        </w:tc>
      </w:tr>
      <w:tr w:rsidR="001E3318" w:rsidRPr="00AE15B0" w:rsidTr="00FE2866">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1E3318" w:rsidRPr="00AE15B0" w:rsidRDefault="001E3318" w:rsidP="00FE2866">
            <w:pPr>
              <w:widowControl/>
              <w:adjustRightInd/>
              <w:spacing w:before="0" w:after="0"/>
              <w:ind w:left="142" w:firstLine="0"/>
              <w:jc w:val="left"/>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 xml:space="preserve">Приложение 1. Инструкция пользователя (Зулу </w:t>
            </w:r>
            <w:proofErr w:type="spellStart"/>
            <w:r w:rsidRPr="00AE15B0">
              <w:rPr>
                <w:rFonts w:eastAsia="Times New Roman" w:cs="Arial"/>
                <w:color w:val="000000"/>
                <w:spacing w:val="0"/>
                <w:sz w:val="24"/>
                <w:szCs w:val="24"/>
                <w:lang w:eastAsia="ru-RU"/>
              </w:rPr>
              <w:t>Термо</w:t>
            </w:r>
            <w:proofErr w:type="spellEnd"/>
            <w:r w:rsidRPr="00AE15B0">
              <w:rPr>
                <w:rFonts w:eastAsia="Times New Roman" w:cs="Arial"/>
                <w:color w:val="000000"/>
                <w:spacing w:val="0"/>
                <w:sz w:val="24"/>
                <w:szCs w:val="24"/>
                <w:lang w:eastAsia="ru-RU"/>
              </w:rPr>
              <w:t>)</w:t>
            </w:r>
          </w:p>
        </w:tc>
        <w:tc>
          <w:tcPr>
            <w:tcW w:w="2822" w:type="dxa"/>
            <w:tcBorders>
              <w:top w:val="nil"/>
              <w:left w:val="nil"/>
              <w:bottom w:val="single" w:sz="4" w:space="0" w:color="auto"/>
              <w:right w:val="single" w:sz="4" w:space="0" w:color="auto"/>
            </w:tcBorders>
            <w:shd w:val="clear" w:color="auto" w:fill="auto"/>
            <w:vAlign w:val="center"/>
            <w:hideMark/>
          </w:tcPr>
          <w:p w:rsidR="001E3318" w:rsidRPr="00AE15B0" w:rsidRDefault="001E3318" w:rsidP="00FE2866">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29401.ОМ-ПСТ.003.001.</w:t>
            </w:r>
          </w:p>
        </w:tc>
      </w:tr>
      <w:tr w:rsidR="001E3318" w:rsidRPr="00AE15B0" w:rsidTr="00FE2866">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1E3318" w:rsidRPr="00AE15B0" w:rsidRDefault="001E3318" w:rsidP="00FE2866">
            <w:pPr>
              <w:widowControl/>
              <w:adjustRightInd/>
              <w:spacing w:before="0" w:after="0"/>
              <w:ind w:left="142" w:firstLine="0"/>
              <w:jc w:val="left"/>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Приложение 2. Инструкция пользователя ГИС «</w:t>
            </w:r>
            <w:proofErr w:type="spellStart"/>
            <w:r w:rsidRPr="00AE15B0">
              <w:rPr>
                <w:rFonts w:eastAsia="Times New Roman" w:cs="Arial"/>
                <w:color w:val="000000"/>
                <w:spacing w:val="0"/>
                <w:sz w:val="24"/>
                <w:szCs w:val="24"/>
                <w:lang w:eastAsia="ru-RU"/>
              </w:rPr>
              <w:t>Zulu</w:t>
            </w:r>
            <w:proofErr w:type="spellEnd"/>
            <w:r w:rsidRPr="00AE15B0">
              <w:rPr>
                <w:rFonts w:eastAsia="Times New Roman" w:cs="Arial"/>
                <w:color w:val="000000"/>
                <w:spacing w:val="0"/>
                <w:sz w:val="24"/>
                <w:szCs w:val="24"/>
                <w:lang w:eastAsia="ru-RU"/>
              </w:rPr>
              <w:t xml:space="preserve"> 7.0» (Зулу 7.0)</w:t>
            </w:r>
          </w:p>
        </w:tc>
        <w:tc>
          <w:tcPr>
            <w:tcW w:w="2822" w:type="dxa"/>
            <w:tcBorders>
              <w:top w:val="nil"/>
              <w:left w:val="nil"/>
              <w:bottom w:val="single" w:sz="4" w:space="0" w:color="auto"/>
              <w:right w:val="single" w:sz="4" w:space="0" w:color="auto"/>
            </w:tcBorders>
            <w:shd w:val="clear" w:color="auto" w:fill="auto"/>
            <w:vAlign w:val="center"/>
            <w:hideMark/>
          </w:tcPr>
          <w:p w:rsidR="001E3318" w:rsidRPr="00AE15B0" w:rsidRDefault="001E3318" w:rsidP="00FE2866">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29401.ОМ-ПСТ.003.002.</w:t>
            </w:r>
          </w:p>
        </w:tc>
      </w:tr>
      <w:tr w:rsidR="001E3318" w:rsidRPr="00AE15B0" w:rsidTr="00FE2866">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1E3318" w:rsidRPr="00AE15B0" w:rsidRDefault="001E3318" w:rsidP="00FE2866">
            <w:pPr>
              <w:widowControl/>
              <w:adjustRightInd/>
              <w:spacing w:before="0" w:after="0"/>
              <w:ind w:left="142" w:firstLine="0"/>
              <w:jc w:val="left"/>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Приложение 3. Альбом характеристик тепловых сетей</w:t>
            </w:r>
          </w:p>
        </w:tc>
        <w:tc>
          <w:tcPr>
            <w:tcW w:w="2822" w:type="dxa"/>
            <w:tcBorders>
              <w:top w:val="nil"/>
              <w:left w:val="nil"/>
              <w:bottom w:val="single" w:sz="4" w:space="0" w:color="auto"/>
              <w:right w:val="single" w:sz="4" w:space="0" w:color="auto"/>
            </w:tcBorders>
            <w:shd w:val="clear" w:color="auto" w:fill="auto"/>
            <w:vAlign w:val="center"/>
            <w:hideMark/>
          </w:tcPr>
          <w:p w:rsidR="001E3318" w:rsidRPr="00AE15B0" w:rsidRDefault="001E3318" w:rsidP="00FE2866">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29401.ОМ-ПСТ.003.003.</w:t>
            </w:r>
          </w:p>
        </w:tc>
      </w:tr>
      <w:tr w:rsidR="001E3318" w:rsidRPr="00AE15B0" w:rsidTr="00FE2866">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1E3318" w:rsidRPr="00AE15B0" w:rsidRDefault="001E3318" w:rsidP="00FE2866">
            <w:pPr>
              <w:widowControl/>
              <w:adjustRightInd/>
              <w:spacing w:before="0" w:after="0"/>
              <w:ind w:left="142" w:firstLine="0"/>
              <w:jc w:val="left"/>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Приложение 4. Результаты гидравлических расчетов по состоянию базового периода разработки схемы теплоснабжения</w:t>
            </w:r>
          </w:p>
        </w:tc>
        <w:tc>
          <w:tcPr>
            <w:tcW w:w="2822" w:type="dxa"/>
            <w:tcBorders>
              <w:top w:val="nil"/>
              <w:left w:val="nil"/>
              <w:bottom w:val="single" w:sz="4" w:space="0" w:color="auto"/>
              <w:right w:val="single" w:sz="4" w:space="0" w:color="auto"/>
            </w:tcBorders>
            <w:shd w:val="clear" w:color="auto" w:fill="auto"/>
            <w:vAlign w:val="center"/>
            <w:hideMark/>
          </w:tcPr>
          <w:p w:rsidR="001E3318" w:rsidRPr="00AE15B0" w:rsidRDefault="001E3318" w:rsidP="00FE2866">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29401.ОМ-ПСТ.003.004.</w:t>
            </w:r>
          </w:p>
        </w:tc>
      </w:tr>
      <w:tr w:rsidR="001E3318" w:rsidRPr="00AE15B0" w:rsidTr="00FE2866">
        <w:trPr>
          <w:trHeight w:val="356"/>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1E3318" w:rsidRPr="00AE15B0" w:rsidRDefault="001E3318" w:rsidP="00FE2866">
            <w:pPr>
              <w:widowControl/>
              <w:adjustRightInd/>
              <w:spacing w:before="0" w:after="0"/>
              <w:ind w:left="142" w:firstLine="0"/>
              <w:jc w:val="left"/>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Приложение 5. Графическая часть</w:t>
            </w:r>
          </w:p>
        </w:tc>
        <w:tc>
          <w:tcPr>
            <w:tcW w:w="2822" w:type="dxa"/>
            <w:tcBorders>
              <w:top w:val="nil"/>
              <w:left w:val="nil"/>
              <w:bottom w:val="single" w:sz="4" w:space="0" w:color="auto"/>
              <w:right w:val="single" w:sz="4" w:space="0" w:color="auto"/>
            </w:tcBorders>
            <w:shd w:val="clear" w:color="auto" w:fill="auto"/>
            <w:vAlign w:val="center"/>
            <w:hideMark/>
          </w:tcPr>
          <w:p w:rsidR="001E3318" w:rsidRPr="00AE15B0" w:rsidRDefault="001E3318" w:rsidP="00FE2866">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29401.ОМ-ПСТ.003.005.</w:t>
            </w:r>
          </w:p>
        </w:tc>
      </w:tr>
    </w:tbl>
    <w:p w:rsidR="00FA6D1E" w:rsidRDefault="00FA6D1E" w:rsidP="00FA6D1E">
      <w:pPr>
        <w:widowControl/>
        <w:adjustRightInd/>
        <w:spacing w:before="0" w:after="0"/>
        <w:ind w:firstLine="0"/>
        <w:textAlignment w:val="auto"/>
        <w:rPr>
          <w:rFonts w:ascii="Arial Black" w:hAnsi="Arial Black"/>
          <w:caps/>
        </w:rPr>
      </w:pPr>
    </w:p>
    <w:p w:rsidR="00FA6D1E" w:rsidRDefault="00FA6D1E" w:rsidP="006D752D">
      <w:pPr>
        <w:widowControl/>
        <w:adjustRightInd/>
        <w:spacing w:before="0" w:after="0"/>
        <w:ind w:firstLine="0"/>
        <w:jc w:val="center"/>
        <w:textAlignment w:val="auto"/>
        <w:rPr>
          <w:rFonts w:ascii="Arial Black" w:hAnsi="Arial Black"/>
          <w:caps/>
        </w:rPr>
        <w:sectPr w:rsidR="00FA6D1E" w:rsidSect="009D02EE">
          <w:pgSz w:w="11906" w:h="16838" w:code="9"/>
          <w:pgMar w:top="1134" w:right="1134" w:bottom="1134" w:left="1701" w:header="510" w:footer="691" w:gutter="0"/>
          <w:cols w:space="708"/>
          <w:docGrid w:linePitch="360"/>
        </w:sectPr>
      </w:pPr>
    </w:p>
    <w:bookmarkEnd w:id="0"/>
    <w:bookmarkEnd w:id="1"/>
    <w:bookmarkEnd w:id="2"/>
    <w:bookmarkEnd w:id="3"/>
    <w:bookmarkEnd w:id="4"/>
    <w:bookmarkEnd w:id="5"/>
    <w:bookmarkEnd w:id="6"/>
    <w:bookmarkEnd w:id="7"/>
    <w:bookmarkEnd w:id="8"/>
    <w:bookmarkEnd w:id="9"/>
    <w:bookmarkEnd w:id="10"/>
    <w:bookmarkEnd w:id="11"/>
    <w:bookmarkEnd w:id="12"/>
    <w:bookmarkEnd w:id="13"/>
    <w:p w:rsidR="00170E83" w:rsidRPr="000E0873" w:rsidRDefault="00170E83" w:rsidP="000A1E7B">
      <w:pPr>
        <w:tabs>
          <w:tab w:val="right" w:leader="dot" w:pos="10206"/>
        </w:tabs>
        <w:spacing w:before="0" w:after="0" w:line="360" w:lineRule="auto"/>
        <w:ind w:firstLine="0"/>
        <w:rPr>
          <w:rFonts w:cs="Arial"/>
          <w:sz w:val="24"/>
          <w:szCs w:val="24"/>
        </w:rPr>
        <w:sectPr w:rsidR="00170E83" w:rsidRPr="000E0873" w:rsidSect="00AF2C4B">
          <w:type w:val="continuous"/>
          <w:pgSz w:w="11906" w:h="16838" w:code="9"/>
          <w:pgMar w:top="1134" w:right="1134" w:bottom="1134" w:left="1701" w:header="510" w:footer="691" w:gutter="0"/>
          <w:cols w:space="708"/>
          <w:docGrid w:linePitch="360"/>
        </w:sectPr>
      </w:pPr>
    </w:p>
    <w:p w:rsidR="004D6C25" w:rsidRDefault="00BB5335" w:rsidP="00AF2C4B">
      <w:pPr>
        <w:pStyle w:val="aff7"/>
        <w:ind w:firstLine="0"/>
        <w:rPr>
          <w:rFonts w:ascii="Arial Narrow" w:hAnsi="Arial Narrow"/>
          <w:color w:val="auto"/>
          <w:sz w:val="20"/>
        </w:rPr>
      </w:pPr>
      <w:bookmarkStart w:id="14" w:name="_Toc365366363"/>
      <w:r w:rsidRPr="00BE715D">
        <w:rPr>
          <w:rFonts w:ascii="Arial Narrow" w:hAnsi="Arial Narrow"/>
          <w:color w:val="auto"/>
          <w:sz w:val="20"/>
        </w:rPr>
        <w:lastRenderedPageBreak/>
        <w:t xml:space="preserve">Таблица </w:t>
      </w:r>
      <w:r w:rsidR="00206DCA">
        <w:rPr>
          <w:rFonts w:ascii="Arial Narrow" w:hAnsi="Arial Narrow"/>
          <w:color w:val="auto"/>
          <w:sz w:val="20"/>
        </w:rPr>
        <w:t>1</w:t>
      </w:r>
      <w:r w:rsidRPr="00BE715D">
        <w:rPr>
          <w:rFonts w:ascii="Arial Narrow" w:hAnsi="Arial Narrow"/>
          <w:color w:val="auto"/>
          <w:sz w:val="20"/>
        </w:rPr>
        <w:t>.</w:t>
      </w:r>
      <w:r w:rsidR="007A6008" w:rsidRPr="00BE715D">
        <w:rPr>
          <w:rFonts w:ascii="Arial Narrow" w:hAnsi="Arial Narrow"/>
          <w:color w:val="auto"/>
          <w:sz w:val="20"/>
        </w:rPr>
        <w:fldChar w:fldCharType="begin"/>
      </w:r>
      <w:r w:rsidRPr="00BE715D">
        <w:rPr>
          <w:rFonts w:ascii="Arial Narrow" w:hAnsi="Arial Narrow"/>
          <w:color w:val="auto"/>
          <w:sz w:val="20"/>
        </w:rPr>
        <w:instrText xml:space="preserve"> SEQ Таблица \* ARABIC \s 1 </w:instrText>
      </w:r>
      <w:r w:rsidR="007A6008" w:rsidRPr="00BE715D">
        <w:rPr>
          <w:rFonts w:ascii="Arial Narrow" w:hAnsi="Arial Narrow"/>
          <w:color w:val="auto"/>
          <w:sz w:val="20"/>
        </w:rPr>
        <w:fldChar w:fldCharType="separate"/>
      </w:r>
      <w:r w:rsidR="0020703D">
        <w:rPr>
          <w:rFonts w:ascii="Arial Narrow" w:hAnsi="Arial Narrow"/>
          <w:noProof/>
          <w:color w:val="auto"/>
          <w:sz w:val="20"/>
        </w:rPr>
        <w:t>1</w:t>
      </w:r>
      <w:r w:rsidR="007A6008" w:rsidRPr="00BE715D">
        <w:rPr>
          <w:rFonts w:ascii="Arial Narrow" w:hAnsi="Arial Narrow"/>
          <w:noProof/>
          <w:color w:val="auto"/>
          <w:sz w:val="20"/>
        </w:rPr>
        <w:fldChar w:fldCharType="end"/>
      </w:r>
      <w:r w:rsidRPr="00BE715D">
        <w:rPr>
          <w:rFonts w:ascii="Arial Narrow" w:hAnsi="Arial Narrow"/>
          <w:color w:val="auto"/>
          <w:sz w:val="20"/>
        </w:rPr>
        <w:t xml:space="preserve"> </w:t>
      </w:r>
      <w:r w:rsidR="004B5F27">
        <w:rPr>
          <w:rFonts w:ascii="Arial Narrow" w:hAnsi="Arial Narrow"/>
          <w:color w:val="auto"/>
          <w:sz w:val="20"/>
        </w:rPr>
        <w:t>–</w:t>
      </w:r>
      <w:r w:rsidRPr="00BE715D">
        <w:rPr>
          <w:rFonts w:ascii="Arial Narrow" w:hAnsi="Arial Narrow"/>
          <w:color w:val="auto"/>
          <w:sz w:val="20"/>
        </w:rPr>
        <w:t xml:space="preserve"> </w:t>
      </w:r>
      <w:r w:rsidR="004B5F27">
        <w:rPr>
          <w:rFonts w:ascii="Arial Narrow" w:hAnsi="Arial Narrow"/>
          <w:color w:val="auto"/>
          <w:sz w:val="20"/>
        </w:rPr>
        <w:t>Характеристики участков трубопроводов тепловых</w:t>
      </w:r>
      <w:r w:rsidR="00F14342" w:rsidRPr="00F14342">
        <w:rPr>
          <w:rFonts w:ascii="Arial Narrow" w:hAnsi="Arial Narrow"/>
          <w:color w:val="auto"/>
          <w:sz w:val="20"/>
        </w:rPr>
        <w:t xml:space="preserve"> </w:t>
      </w:r>
      <w:r w:rsidR="00F14342">
        <w:rPr>
          <w:rFonts w:ascii="Arial Narrow" w:hAnsi="Arial Narrow"/>
          <w:color w:val="auto"/>
          <w:sz w:val="20"/>
        </w:rPr>
        <w:t>сетей</w:t>
      </w:r>
      <w:r w:rsidR="004B5F27">
        <w:rPr>
          <w:rFonts w:ascii="Arial Narrow" w:hAnsi="Arial Narrow"/>
          <w:color w:val="auto"/>
          <w:sz w:val="20"/>
        </w:rPr>
        <w:t xml:space="preserve"> </w:t>
      </w:r>
      <w:r w:rsidR="004D6C25">
        <w:rPr>
          <w:rFonts w:ascii="Arial Narrow" w:hAnsi="Arial Narrow"/>
          <w:color w:val="auto"/>
          <w:sz w:val="20"/>
        </w:rPr>
        <w:t>теп</w:t>
      </w:r>
      <w:r w:rsidR="00F14342">
        <w:rPr>
          <w:rFonts w:ascii="Arial Narrow" w:hAnsi="Arial Narrow"/>
          <w:color w:val="auto"/>
          <w:sz w:val="20"/>
        </w:rPr>
        <w:t>л</w:t>
      </w:r>
      <w:r w:rsidR="004D6C25">
        <w:rPr>
          <w:rFonts w:ascii="Arial Narrow" w:hAnsi="Arial Narrow"/>
          <w:color w:val="auto"/>
          <w:sz w:val="20"/>
        </w:rPr>
        <w:t>оисточников МО «Город Калуга»</w:t>
      </w:r>
      <w:r w:rsidR="004B5F27">
        <w:rPr>
          <w:rFonts w:ascii="Arial Narrow" w:hAnsi="Arial Narrow"/>
          <w:color w:val="auto"/>
          <w:sz w:val="20"/>
        </w:rPr>
        <w:t>, внесенные в электронную м</w:t>
      </w:r>
      <w:r w:rsidR="00FB589C">
        <w:rPr>
          <w:rFonts w:ascii="Arial Narrow" w:hAnsi="Arial Narrow"/>
          <w:color w:val="auto"/>
          <w:sz w:val="20"/>
        </w:rPr>
        <w:t>одель системы теплоснабжения</w:t>
      </w:r>
      <w:r w:rsidR="005F5FF3">
        <w:rPr>
          <w:rFonts w:ascii="Arial Narrow" w:hAnsi="Arial Narrow"/>
          <w:color w:val="auto"/>
          <w:sz w:val="20"/>
        </w:rPr>
        <w:t xml:space="preserve"> (</w:t>
      </w:r>
      <w:r w:rsidR="005F5FF3" w:rsidRPr="005F5FF3">
        <w:rPr>
          <w:rFonts w:ascii="Arial Narrow" w:hAnsi="Arial Narrow"/>
          <w:color w:val="auto"/>
          <w:sz w:val="20"/>
        </w:rPr>
        <w:t>29401.ОМ-ПСТ.003.003</w:t>
      </w:r>
      <w:r w:rsidR="005F5FF3">
        <w:rPr>
          <w:rFonts w:ascii="Arial Narrow" w:hAnsi="Arial Narrow"/>
          <w:color w:val="auto"/>
          <w:sz w:val="20"/>
        </w:rPr>
        <w:t>)</w:t>
      </w:r>
    </w:p>
    <w:p w:rsidR="00BB5335" w:rsidRDefault="00FB589C" w:rsidP="00AF2C4B">
      <w:pPr>
        <w:pStyle w:val="aff7"/>
        <w:ind w:firstLine="0"/>
        <w:rPr>
          <w:rFonts w:ascii="Arial Narrow" w:hAnsi="Arial Narrow"/>
          <w:color w:val="auto"/>
          <w:sz w:val="20"/>
        </w:rPr>
      </w:pPr>
      <w:r>
        <w:rPr>
          <w:rFonts w:ascii="Arial Narrow" w:hAnsi="Arial Narrow"/>
          <w:color w:val="auto"/>
          <w:sz w:val="20"/>
        </w:rPr>
        <w:t xml:space="preserve"> </w:t>
      </w:r>
      <w:bookmarkEnd w:id="14"/>
    </w:p>
    <w:p w:rsidR="00C30289" w:rsidRDefault="00C30289" w:rsidP="00C30289"/>
    <w:p w:rsidR="00C30289" w:rsidRPr="00C30289" w:rsidRDefault="00C30289" w:rsidP="00C30289"/>
    <w:p w:rsidR="004B5F27" w:rsidRPr="004B5F27" w:rsidRDefault="004B5F27" w:rsidP="004B5F27">
      <w:pPr>
        <w:ind w:firstLine="0"/>
      </w:pPr>
    </w:p>
    <w:p w:rsidR="00BB5335" w:rsidRDefault="00BB5335" w:rsidP="00BB5335">
      <w:pPr>
        <w:ind w:firstLine="0"/>
      </w:pPr>
    </w:p>
    <w:p w:rsidR="00C30289" w:rsidRDefault="00C30289" w:rsidP="00BB5335">
      <w:pPr>
        <w:ind w:firstLine="0"/>
      </w:pPr>
    </w:p>
    <w:p w:rsidR="00C30289" w:rsidRDefault="00C30289" w:rsidP="00BB5335">
      <w:pPr>
        <w:ind w:firstLine="0"/>
      </w:pPr>
    </w:p>
    <w:p w:rsidR="00C30289" w:rsidRDefault="00C30289" w:rsidP="00BB5335">
      <w:pPr>
        <w:ind w:firstLine="0"/>
      </w:pPr>
    </w:p>
    <w:p w:rsidR="00C30289" w:rsidRDefault="00C30289" w:rsidP="00BB5335">
      <w:pPr>
        <w:ind w:firstLine="0"/>
      </w:pPr>
      <w:bookmarkStart w:id="15" w:name="_GoBack"/>
      <w:bookmarkEnd w:id="15"/>
    </w:p>
    <w:p w:rsidR="00C30289" w:rsidRDefault="00C30289" w:rsidP="00BB5335">
      <w:pPr>
        <w:ind w:firstLine="0"/>
      </w:pPr>
    </w:p>
    <w:p w:rsidR="00124D8E" w:rsidRDefault="00124D8E" w:rsidP="00BB5335">
      <w:pPr>
        <w:ind w:firstLine="0"/>
      </w:pPr>
    </w:p>
    <w:p w:rsidR="00C30289" w:rsidRDefault="00C30289" w:rsidP="00BB5335">
      <w:pPr>
        <w:ind w:firstLine="0"/>
      </w:pPr>
    </w:p>
    <w:p w:rsidR="00C30289" w:rsidRDefault="00C30289" w:rsidP="00BB5335">
      <w:pPr>
        <w:ind w:firstLine="0"/>
      </w:pPr>
    </w:p>
    <w:p w:rsidR="001907F2" w:rsidRPr="00EA7F16" w:rsidRDefault="001907F2" w:rsidP="003A7C82">
      <w:pPr>
        <w:spacing w:before="0" w:after="0" w:line="360" w:lineRule="auto"/>
        <w:ind w:firstLine="0"/>
        <w:rPr>
          <w:b/>
        </w:rPr>
      </w:pPr>
    </w:p>
    <w:sectPr w:rsidR="001907F2" w:rsidRPr="00EA7F16" w:rsidSect="004D6C25">
      <w:footerReference w:type="default" r:id="rId17"/>
      <w:pgSz w:w="23814" w:h="16840" w:orient="landscape" w:code="9"/>
      <w:pgMar w:top="1701" w:right="1134" w:bottom="1134" w:left="1134"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16E" w:rsidRPr="00085F0E" w:rsidRDefault="0055516E" w:rsidP="00D23C46">
      <w:r w:rsidRPr="00085F0E">
        <w:separator/>
      </w:r>
    </w:p>
  </w:endnote>
  <w:endnote w:type="continuationSeparator" w:id="0">
    <w:p w:rsidR="0055516E" w:rsidRPr="00085F0E" w:rsidRDefault="0055516E"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YaHei">
    <w:altName w:val="Arial Unicode MS"/>
    <w:panose1 w:val="020B0503020204020204"/>
    <w:charset w:val="86"/>
    <w:family w:val="swiss"/>
    <w:pitch w:val="variable"/>
    <w:sig w:usb0="80000287" w:usb1="280F3C52" w:usb2="00000016" w:usb3="00000000" w:csb0="0004001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2ED" w:rsidRDefault="007A6008" w:rsidP="00FD0DC0">
    <w:pPr>
      <w:pStyle w:val="af0"/>
      <w:framePr w:wrap="around" w:vAnchor="text" w:hAnchor="margin" w:xAlign="right" w:y="1"/>
    </w:pPr>
    <w:r>
      <w:fldChar w:fldCharType="begin"/>
    </w:r>
    <w:r w:rsidR="00DD42ED">
      <w:instrText xml:space="preserve">PAGE  </w:instrText>
    </w:r>
    <w:r>
      <w:fldChar w:fldCharType="separate"/>
    </w:r>
    <w:r w:rsidR="00DD42ED">
      <w:rPr>
        <w:noProof/>
      </w:rPr>
      <w:t>82</w:t>
    </w:r>
    <w:r>
      <w:rPr>
        <w:noProof/>
      </w:rPr>
      <w:fldChar w:fldCharType="end"/>
    </w:r>
  </w:p>
  <w:p w:rsidR="00DD42ED" w:rsidRDefault="00DD42ED" w:rsidP="00FD0DC0">
    <w:pPr>
      <w:pStyle w:val="af0"/>
      <w:ind w:right="360"/>
    </w:pPr>
  </w:p>
  <w:p w:rsidR="00DD42ED" w:rsidRDefault="00DD42E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2ED" w:rsidRPr="008748AE" w:rsidRDefault="0055516E" w:rsidP="00120A95">
    <w:pPr>
      <w:pStyle w:val="af0"/>
      <w:pBdr>
        <w:top w:val="none" w:sz="0" w:space="0" w:color="auto"/>
      </w:pBdr>
      <w:jc w:val="right"/>
      <w:rPr>
        <w:rFonts w:ascii="Arial" w:hAnsi="Arial" w:cs="Arial"/>
      </w:rPr>
    </w:pPr>
    <w:sdt>
      <w:sdtPr>
        <w:rPr>
          <w:rFonts w:ascii="Arial" w:hAnsi="Arial" w:cs="Arial"/>
        </w:rPr>
        <w:id w:val="-1543282804"/>
        <w:docPartObj>
          <w:docPartGallery w:val="Page Numbers (Bottom of Page)"/>
          <w:docPartUnique/>
        </w:docPartObj>
      </w:sdtPr>
      <w:sdtEndPr>
        <w:rPr>
          <w:rFonts w:ascii="Arial Black" w:hAnsi="Arial Black"/>
          <w:sz w:val="18"/>
        </w:rPr>
      </w:sdtEndPr>
      <w:sdtContent>
        <w:r w:rsidR="00D26C3F">
          <w:rPr>
            <w:rFonts w:ascii="Arial" w:hAnsi="Arial" w:cs="Arial"/>
            <w:sz w:val="18"/>
          </w:rPr>
          <w:t>29401.</w:t>
        </w:r>
        <w:r w:rsidR="00DD42ED">
          <w:rPr>
            <w:rFonts w:ascii="Arial" w:hAnsi="Arial" w:cs="Arial"/>
            <w:sz w:val="18"/>
          </w:rPr>
          <w:t>ОМ</w:t>
        </w:r>
        <w:r w:rsidR="00DD42ED" w:rsidRPr="008748AE">
          <w:rPr>
            <w:rFonts w:ascii="Arial" w:hAnsi="Arial" w:cs="Arial"/>
            <w:sz w:val="18"/>
          </w:rPr>
          <w:t>-ПСТ.003.00</w:t>
        </w:r>
        <w:r w:rsidR="00DD42ED">
          <w:rPr>
            <w:rFonts w:ascii="Arial" w:hAnsi="Arial" w:cs="Arial"/>
            <w:sz w:val="18"/>
          </w:rPr>
          <w:t>3.</w:t>
        </w:r>
        <w:r w:rsidR="00DD42ED" w:rsidRPr="008748AE">
          <w:rPr>
            <w:rFonts w:ascii="Arial" w:hAnsi="Arial" w:cs="Arial"/>
            <w:sz w:val="18"/>
          </w:rPr>
          <w:t xml:space="preserve">                                                                            </w:t>
        </w:r>
        <w:r w:rsidR="007A6008" w:rsidRPr="008748AE">
          <w:rPr>
            <w:rFonts w:ascii="Arial Black" w:hAnsi="Arial Black" w:cs="Arial"/>
            <w:sz w:val="18"/>
          </w:rPr>
          <w:fldChar w:fldCharType="begin"/>
        </w:r>
        <w:r w:rsidR="00DD42ED" w:rsidRPr="008748AE">
          <w:rPr>
            <w:rFonts w:ascii="Arial Black" w:hAnsi="Arial Black" w:cs="Arial"/>
            <w:sz w:val="18"/>
          </w:rPr>
          <w:instrText xml:space="preserve"> PAGE   \* MERGEFORMAT </w:instrText>
        </w:r>
        <w:r w:rsidR="007A6008" w:rsidRPr="008748AE">
          <w:rPr>
            <w:rFonts w:ascii="Arial Black" w:hAnsi="Arial Black" w:cs="Arial"/>
            <w:sz w:val="18"/>
          </w:rPr>
          <w:fldChar w:fldCharType="separate"/>
        </w:r>
        <w:r w:rsidR="005F5FF3">
          <w:rPr>
            <w:rFonts w:ascii="Arial Black" w:hAnsi="Arial Black" w:cs="Arial"/>
            <w:noProof/>
            <w:sz w:val="18"/>
          </w:rPr>
          <w:t>2</w:t>
        </w:r>
        <w:r w:rsidR="007A6008" w:rsidRPr="008748AE">
          <w:rPr>
            <w:rFonts w:ascii="Arial Black" w:hAnsi="Arial Black" w:cs="Arial"/>
            <w:sz w:val="18"/>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2ED" w:rsidRDefault="00DD42ED" w:rsidP="00120A95">
    <w:pPr>
      <w:pStyle w:val="af0"/>
      <w:pBdr>
        <w:top w:val="none" w:sz="0" w:space="0" w:color="auto"/>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DD42ED" w:rsidTr="005D7D19">
      <w:trPr>
        <w:trHeight w:val="964"/>
      </w:trPr>
      <w:tc>
        <w:tcPr>
          <w:tcW w:w="675" w:type="dxa"/>
          <w:tcBorders>
            <w:top w:val="single" w:sz="4" w:space="0" w:color="auto"/>
          </w:tcBorders>
        </w:tcPr>
        <w:p w:rsidR="00DD42ED" w:rsidRPr="000D25CF" w:rsidRDefault="007A6008" w:rsidP="005D7D19">
          <w:pPr>
            <w:pStyle w:val="af0"/>
            <w:ind w:left="284" w:right="-1242" w:hanging="284"/>
            <w:rPr>
              <w:sz w:val="28"/>
              <w:szCs w:val="28"/>
            </w:rPr>
          </w:pPr>
          <w:r w:rsidRPr="000D25CF">
            <w:rPr>
              <w:sz w:val="28"/>
              <w:szCs w:val="28"/>
            </w:rPr>
            <w:fldChar w:fldCharType="begin"/>
          </w:r>
          <w:r w:rsidR="00DD42ED" w:rsidRPr="000D25CF">
            <w:rPr>
              <w:sz w:val="28"/>
              <w:szCs w:val="28"/>
            </w:rPr>
            <w:instrText xml:space="preserve"> PAGE   \* MERGEFORMAT </w:instrText>
          </w:r>
          <w:r w:rsidRPr="000D25CF">
            <w:rPr>
              <w:sz w:val="28"/>
              <w:szCs w:val="28"/>
            </w:rPr>
            <w:fldChar w:fldCharType="separate"/>
          </w:r>
          <w:r w:rsidR="00DD42ED" w:rsidRPr="00B454CF">
            <w:rPr>
              <w:noProof/>
              <w:color w:val="4F81BD" w:themeColor="accent1"/>
              <w:sz w:val="28"/>
              <w:szCs w:val="28"/>
            </w:rPr>
            <w:t>118</w:t>
          </w:r>
          <w:r w:rsidRPr="000D25CF">
            <w:rPr>
              <w:noProof/>
              <w:color w:val="4F81BD" w:themeColor="accent1"/>
              <w:sz w:val="28"/>
              <w:szCs w:val="28"/>
            </w:rPr>
            <w:fldChar w:fldCharType="end"/>
          </w:r>
        </w:p>
      </w:tc>
    </w:tr>
  </w:tbl>
  <w:p w:rsidR="00DD42ED" w:rsidRDefault="00DD42ED" w:rsidP="006C21A7">
    <w:pPr>
      <w:pStyle w:val="af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2ED" w:rsidRPr="008748AE" w:rsidRDefault="00DD42ED" w:rsidP="00DD42ED">
    <w:pPr>
      <w:pStyle w:val="af0"/>
      <w:pBdr>
        <w:top w:val="none" w:sz="0" w:space="0" w:color="auto"/>
      </w:pBdr>
      <w:jc w:val="left"/>
      <w:rPr>
        <w:rFonts w:ascii="Arial" w:hAnsi="Arial" w:cs="Arial"/>
      </w:rPr>
    </w:pPr>
    <w:r>
      <w:rPr>
        <w:rFonts w:ascii="Arial" w:hAnsi="Arial" w:cs="Arial"/>
      </w:rPr>
      <w:t xml:space="preserve">                                                                                                           </w:t>
    </w:r>
    <w:sdt>
      <w:sdtPr>
        <w:rPr>
          <w:rFonts w:ascii="Arial" w:hAnsi="Arial" w:cs="Arial"/>
        </w:rPr>
        <w:id w:val="815524321"/>
        <w:docPartObj>
          <w:docPartGallery w:val="Page Numbers (Bottom of Page)"/>
          <w:docPartUnique/>
        </w:docPartObj>
      </w:sdtPr>
      <w:sdtEndPr>
        <w:rPr>
          <w:rFonts w:ascii="Arial Black" w:hAnsi="Arial Black"/>
          <w:sz w:val="18"/>
        </w:rPr>
      </w:sdtEndPr>
      <w:sdtContent>
        <w:r w:rsidR="00F14342">
          <w:rPr>
            <w:rFonts w:ascii="Arial" w:hAnsi="Arial" w:cs="Arial"/>
            <w:sz w:val="18"/>
          </w:rPr>
          <w:t>29401</w:t>
        </w:r>
        <w:r w:rsidRPr="008748AE">
          <w:rPr>
            <w:rFonts w:ascii="Arial" w:hAnsi="Arial" w:cs="Arial"/>
            <w:sz w:val="18"/>
          </w:rPr>
          <w:t>.</w:t>
        </w:r>
        <w:r>
          <w:rPr>
            <w:rFonts w:ascii="Arial" w:hAnsi="Arial" w:cs="Arial"/>
            <w:sz w:val="18"/>
          </w:rPr>
          <w:t>ОМ</w:t>
        </w:r>
        <w:r w:rsidRPr="008748AE">
          <w:rPr>
            <w:rFonts w:ascii="Arial" w:hAnsi="Arial" w:cs="Arial"/>
            <w:sz w:val="18"/>
          </w:rPr>
          <w:t>-ПСТ.003.00</w:t>
        </w:r>
        <w:r>
          <w:rPr>
            <w:rFonts w:ascii="Arial" w:hAnsi="Arial" w:cs="Arial"/>
            <w:sz w:val="18"/>
          </w:rPr>
          <w:t>3.</w:t>
        </w:r>
        <w:r w:rsidRPr="008748AE">
          <w:rPr>
            <w:rFonts w:ascii="Arial" w:hAnsi="Arial" w:cs="Arial"/>
            <w:sz w:val="18"/>
          </w:rPr>
          <w:t xml:space="preserve">         </w:t>
        </w:r>
        <w:r>
          <w:rPr>
            <w:rFonts w:ascii="Arial" w:hAnsi="Arial" w:cs="Arial"/>
            <w:sz w:val="18"/>
          </w:rPr>
          <w:t xml:space="preserve">        </w:t>
        </w:r>
        <w:r w:rsidRPr="008748AE">
          <w:rPr>
            <w:rFonts w:ascii="Arial" w:hAnsi="Arial" w:cs="Arial"/>
            <w:sz w:val="18"/>
          </w:rPr>
          <w:t xml:space="preserve">                                                                   </w:t>
        </w:r>
        <w:r w:rsidR="007A6008" w:rsidRPr="008748AE">
          <w:rPr>
            <w:rFonts w:ascii="Arial Black" w:hAnsi="Arial Black" w:cs="Arial"/>
            <w:sz w:val="18"/>
          </w:rPr>
          <w:fldChar w:fldCharType="begin"/>
        </w:r>
        <w:r w:rsidRPr="008748AE">
          <w:rPr>
            <w:rFonts w:ascii="Arial Black" w:hAnsi="Arial Black" w:cs="Arial"/>
            <w:sz w:val="18"/>
          </w:rPr>
          <w:instrText xml:space="preserve"> PAGE   \* MERGEFORMAT </w:instrText>
        </w:r>
        <w:r w:rsidR="007A6008" w:rsidRPr="008748AE">
          <w:rPr>
            <w:rFonts w:ascii="Arial Black" w:hAnsi="Arial Black" w:cs="Arial"/>
            <w:sz w:val="18"/>
          </w:rPr>
          <w:fldChar w:fldCharType="separate"/>
        </w:r>
        <w:r w:rsidR="005F5FF3">
          <w:rPr>
            <w:rFonts w:ascii="Arial Black" w:hAnsi="Arial Black" w:cs="Arial"/>
            <w:noProof/>
            <w:sz w:val="18"/>
          </w:rPr>
          <w:t>3</w:t>
        </w:r>
        <w:r w:rsidR="007A6008" w:rsidRPr="008748AE">
          <w:rPr>
            <w:rFonts w:ascii="Arial Black" w:hAnsi="Arial Black" w:cs="Arial"/>
            <w:sz w:val="18"/>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16E" w:rsidRPr="00085F0E" w:rsidRDefault="0055516E" w:rsidP="00D23C46">
      <w:r w:rsidRPr="00085F0E">
        <w:separator/>
      </w:r>
    </w:p>
  </w:footnote>
  <w:footnote w:type="continuationSeparator" w:id="0">
    <w:p w:rsidR="0055516E" w:rsidRPr="00085F0E" w:rsidRDefault="0055516E" w:rsidP="00D23C46">
      <w:r w:rsidRPr="00085F0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2ED" w:rsidRPr="00CD1D53" w:rsidRDefault="00DD42ED" w:rsidP="00FB589C">
    <w:pPr>
      <w:tabs>
        <w:tab w:val="center" w:pos="4677"/>
        <w:tab w:val="right" w:pos="9355"/>
      </w:tabs>
      <w:spacing w:before="0" w:after="0"/>
      <w:ind w:firstLine="0"/>
      <w:jc w:val="center"/>
      <w:rPr>
        <w:rFonts w:ascii="Arial Narrow" w:eastAsiaTheme="majorEastAsia" w:hAnsi="Arial Narrow"/>
        <w:b/>
        <w:sz w:val="16"/>
      </w:rPr>
    </w:pPr>
    <w:r w:rsidRPr="00CD1D53">
      <w:rPr>
        <w:rFonts w:ascii="Arial Narrow" w:eastAsiaTheme="majorEastAsia" w:hAnsi="Arial Narrow"/>
        <w:b/>
        <w:sz w:val="16"/>
      </w:rPr>
      <w:t xml:space="preserve">ОБОСНОВЫВАЮЩИЕ МАТЕРИАЛЫ К СХЕМЕ ТЕПЛОСНАБЖЕНИЯ </w:t>
    </w:r>
    <w:r w:rsidR="00FB589C">
      <w:rPr>
        <w:rFonts w:ascii="Arial Narrow" w:eastAsiaTheme="majorEastAsia" w:hAnsi="Arial Narrow"/>
        <w:b/>
        <w:sz w:val="16"/>
      </w:rPr>
      <w:t>МУНИЦИПАЛЬНОГО ОБРАЗОВАНИЯ «ГОРОД КАЛУГА» ДО 2028 Г.</w:t>
    </w:r>
  </w:p>
  <w:p w:rsidR="00DD42ED" w:rsidRDefault="00DD42ED" w:rsidP="008748AE">
    <w:pPr>
      <w:tabs>
        <w:tab w:val="center" w:pos="4677"/>
        <w:tab w:val="right" w:pos="9355"/>
      </w:tabs>
      <w:spacing w:before="0" w:after="0"/>
      <w:jc w:val="center"/>
      <w:rPr>
        <w:rFonts w:ascii="Arial Narrow" w:eastAsiaTheme="majorEastAsia" w:hAnsi="Arial Narrow"/>
        <w:b/>
        <w:caps/>
        <w:sz w:val="16"/>
      </w:rPr>
    </w:pPr>
    <w:r>
      <w:rPr>
        <w:rFonts w:ascii="Arial Narrow" w:eastAsiaTheme="majorEastAsia" w:hAnsi="Arial Narrow"/>
        <w:b/>
        <w:sz w:val="16"/>
      </w:rPr>
      <w:t>ГЛАВ</w:t>
    </w:r>
    <w:r w:rsidRPr="00CD1D53">
      <w:rPr>
        <w:rFonts w:ascii="Arial Narrow" w:eastAsiaTheme="majorEastAsia" w:hAnsi="Arial Narrow"/>
        <w:b/>
        <w:sz w:val="16"/>
      </w:rPr>
      <w:t xml:space="preserve">А </w:t>
    </w:r>
    <w:r>
      <w:rPr>
        <w:rFonts w:ascii="Arial Narrow" w:eastAsiaTheme="majorEastAsia" w:hAnsi="Arial Narrow"/>
        <w:b/>
        <w:sz w:val="16"/>
      </w:rPr>
      <w:t>3</w:t>
    </w:r>
    <w:r w:rsidRPr="00CD1D53">
      <w:rPr>
        <w:rFonts w:ascii="Arial Narrow" w:eastAsiaTheme="majorEastAsia" w:hAnsi="Arial Narrow"/>
        <w:b/>
        <w:sz w:val="16"/>
      </w:rPr>
      <w:t xml:space="preserve">. </w:t>
    </w:r>
    <w:r>
      <w:rPr>
        <w:rFonts w:ascii="Arial Narrow" w:eastAsiaTheme="majorEastAsia" w:hAnsi="Arial Narrow"/>
        <w:b/>
        <w:sz w:val="16"/>
      </w:rPr>
      <w:t>ЭЛЕКТРОННАЯ МОДЕЛЬ СИСТЕМЫ ТЕПЛОСНАБЖЕНИЯ ГОРОДА</w:t>
    </w:r>
    <w:r>
      <w:rPr>
        <w:rFonts w:ascii="Arial Narrow" w:eastAsiaTheme="majorEastAsia" w:hAnsi="Arial Narrow"/>
        <w:b/>
        <w:caps/>
        <w:sz w:val="16"/>
      </w:rPr>
      <w:t>. Приложение 3.</w:t>
    </w:r>
  </w:p>
  <w:p w:rsidR="00DD42ED" w:rsidRPr="00CD1D53" w:rsidRDefault="00DD42ED" w:rsidP="008748AE">
    <w:pPr>
      <w:tabs>
        <w:tab w:val="center" w:pos="4677"/>
        <w:tab w:val="right" w:pos="9355"/>
      </w:tabs>
      <w:spacing w:before="0" w:after="0"/>
      <w:jc w:val="center"/>
      <w:rPr>
        <w:rFonts w:ascii="Arial Narrow" w:eastAsiaTheme="majorEastAsia" w:hAnsi="Arial Narrow"/>
        <w:b/>
        <w:caps/>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2ED" w:rsidRDefault="00DD42ED" w:rsidP="00FB589C">
    <w:pPr>
      <w:pStyle w:val="af5"/>
      <w:numPr>
        <w:ilvl w:val="0"/>
        <w:numId w:val="0"/>
      </w:numPr>
      <w:ind w:left="14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2ED" w:rsidRPr="004F6886" w:rsidRDefault="00DD42ED" w:rsidP="000D25CF">
    <w:pPr>
      <w:pStyle w:val="af5"/>
      <w:numPr>
        <w:ilvl w:val="0"/>
        <w:numId w:val="0"/>
      </w:numPr>
      <w:pBdr>
        <w:bottom w:val="thickThinSmallGap" w:sz="24" w:space="1" w:color="622423" w:themeColor="accent2" w:themeShade="7F"/>
      </w:pBdr>
      <w:jc w:val="center"/>
      <w:rPr>
        <w:rFonts w:ascii="Arial" w:eastAsiaTheme="majorEastAsia" w:hAnsi="Arial" w:cs="Arial"/>
        <w:sz w:val="20"/>
        <w:szCs w:val="20"/>
      </w:rPr>
    </w:pPr>
    <w:r w:rsidRPr="00C67EE2">
      <w:rPr>
        <w:rFonts w:ascii="Arial" w:eastAsiaTheme="majorEastAsia" w:hAnsi="Arial" w:cs="Arial"/>
        <w:sz w:val="20"/>
        <w:szCs w:val="20"/>
      </w:rPr>
      <w:t>Книга 1. Существующее состояние в сфере теплоснабжения городского окр</w:t>
    </w:r>
    <w:r>
      <w:rPr>
        <w:rFonts w:ascii="Arial" w:eastAsiaTheme="majorEastAsia" w:hAnsi="Arial" w:cs="Arial"/>
        <w:sz w:val="20"/>
        <w:szCs w:val="20"/>
      </w:rPr>
      <w:t>уга</w:t>
    </w:r>
  </w:p>
  <w:p w:rsidR="00DD42ED" w:rsidRDefault="00DD42ED" w:rsidP="00C67EE2">
    <w:pPr>
      <w:pStyle w:val="af5"/>
      <w:numPr>
        <w:ilvl w:val="0"/>
        <w:numId w:val="0"/>
      </w:numPr>
      <w:ind w:left="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9pt;height:10.9pt" o:bullet="t">
        <v:imagedata r:id="rId1" o:title="BD21298_"/>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nsid w:val="015555E5"/>
    <w:multiLevelType w:val="hybridMultilevel"/>
    <w:tmpl w:val="FB1C2F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6">
    <w:nsid w:val="04DD44E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057E5D6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81D6A8A"/>
    <w:multiLevelType w:val="hybridMultilevel"/>
    <w:tmpl w:val="00B68E4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0B137C2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0B33599D"/>
    <w:multiLevelType w:val="hybridMultilevel"/>
    <w:tmpl w:val="35AA0ED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36A77B4"/>
    <w:multiLevelType w:val="hybridMultilevel"/>
    <w:tmpl w:val="E7B0D71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1B1E0DF9"/>
    <w:multiLevelType w:val="hybridMultilevel"/>
    <w:tmpl w:val="23CC9AFA"/>
    <w:lvl w:ilvl="0" w:tplc="D38E9320">
      <w:start w:val="1"/>
      <w:numFmt w:val="decimal"/>
      <w:lvlText w:val="1.%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3">
    <w:nsid w:val="1D5166A2"/>
    <w:multiLevelType w:val="hybridMultilevel"/>
    <w:tmpl w:val="5F280AD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1C9525C"/>
    <w:multiLevelType w:val="hybridMultilevel"/>
    <w:tmpl w:val="0C52FED2"/>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260B1D4A"/>
    <w:multiLevelType w:val="hybridMultilevel"/>
    <w:tmpl w:val="C1264A8C"/>
    <w:lvl w:ilvl="0" w:tplc="111823B6">
      <w:start w:val="1"/>
      <w:numFmt w:val="bullet"/>
      <w:pStyle w:val="Mark"/>
      <w:lvlText w:val=""/>
      <w:lvlJc w:val="left"/>
      <w:pPr>
        <w:ind w:left="1429" w:hanging="360"/>
      </w:pPr>
      <w:rPr>
        <w:rFonts w:ascii="Symbol" w:hAnsi="Symbol" w:hint="default"/>
      </w:rPr>
    </w:lvl>
    <w:lvl w:ilvl="1" w:tplc="745EA71C" w:tentative="1">
      <w:start w:val="1"/>
      <w:numFmt w:val="bullet"/>
      <w:lvlText w:val="o"/>
      <w:lvlJc w:val="left"/>
      <w:pPr>
        <w:ind w:left="2149" w:hanging="360"/>
      </w:pPr>
      <w:rPr>
        <w:rFonts w:ascii="Courier New" w:hAnsi="Courier New" w:cs="Courier New" w:hint="default"/>
      </w:rPr>
    </w:lvl>
    <w:lvl w:ilvl="2" w:tplc="80E0B756" w:tentative="1">
      <w:start w:val="1"/>
      <w:numFmt w:val="bullet"/>
      <w:lvlText w:val=""/>
      <w:lvlJc w:val="left"/>
      <w:pPr>
        <w:ind w:left="2869" w:hanging="360"/>
      </w:pPr>
      <w:rPr>
        <w:rFonts w:ascii="Wingdings" w:hAnsi="Wingdings" w:hint="default"/>
      </w:rPr>
    </w:lvl>
    <w:lvl w:ilvl="3" w:tplc="DFC4EDDA" w:tentative="1">
      <w:start w:val="1"/>
      <w:numFmt w:val="bullet"/>
      <w:lvlText w:val=""/>
      <w:lvlJc w:val="left"/>
      <w:pPr>
        <w:ind w:left="3589" w:hanging="360"/>
      </w:pPr>
      <w:rPr>
        <w:rFonts w:ascii="Symbol" w:hAnsi="Symbol" w:hint="default"/>
      </w:rPr>
    </w:lvl>
    <w:lvl w:ilvl="4" w:tplc="718ED9D2" w:tentative="1">
      <w:start w:val="1"/>
      <w:numFmt w:val="bullet"/>
      <w:lvlText w:val="o"/>
      <w:lvlJc w:val="left"/>
      <w:pPr>
        <w:ind w:left="4309" w:hanging="360"/>
      </w:pPr>
      <w:rPr>
        <w:rFonts w:ascii="Courier New" w:hAnsi="Courier New" w:cs="Courier New" w:hint="default"/>
      </w:rPr>
    </w:lvl>
    <w:lvl w:ilvl="5" w:tplc="0AC0D46A" w:tentative="1">
      <w:start w:val="1"/>
      <w:numFmt w:val="bullet"/>
      <w:lvlText w:val=""/>
      <w:lvlJc w:val="left"/>
      <w:pPr>
        <w:ind w:left="5029" w:hanging="360"/>
      </w:pPr>
      <w:rPr>
        <w:rFonts w:ascii="Wingdings" w:hAnsi="Wingdings" w:hint="default"/>
      </w:rPr>
    </w:lvl>
    <w:lvl w:ilvl="6" w:tplc="760633D4" w:tentative="1">
      <w:start w:val="1"/>
      <w:numFmt w:val="bullet"/>
      <w:lvlText w:val=""/>
      <w:lvlJc w:val="left"/>
      <w:pPr>
        <w:ind w:left="5749" w:hanging="360"/>
      </w:pPr>
      <w:rPr>
        <w:rFonts w:ascii="Symbol" w:hAnsi="Symbol" w:hint="default"/>
      </w:rPr>
    </w:lvl>
    <w:lvl w:ilvl="7" w:tplc="A2DC76DA" w:tentative="1">
      <w:start w:val="1"/>
      <w:numFmt w:val="bullet"/>
      <w:lvlText w:val="o"/>
      <w:lvlJc w:val="left"/>
      <w:pPr>
        <w:ind w:left="6469" w:hanging="360"/>
      </w:pPr>
      <w:rPr>
        <w:rFonts w:ascii="Courier New" w:hAnsi="Courier New" w:cs="Courier New" w:hint="default"/>
      </w:rPr>
    </w:lvl>
    <w:lvl w:ilvl="8" w:tplc="26BC48AC" w:tentative="1">
      <w:start w:val="1"/>
      <w:numFmt w:val="bullet"/>
      <w:lvlText w:val=""/>
      <w:lvlJc w:val="left"/>
      <w:pPr>
        <w:ind w:left="7189" w:hanging="360"/>
      </w:pPr>
      <w:rPr>
        <w:rFonts w:ascii="Wingdings" w:hAnsi="Wingdings" w:hint="default"/>
      </w:rPr>
    </w:lvl>
  </w:abstractNum>
  <w:abstractNum w:abstractNumId="16">
    <w:nsid w:val="2BE232D3"/>
    <w:multiLevelType w:val="hybridMultilevel"/>
    <w:tmpl w:val="10C81AD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32534460"/>
    <w:multiLevelType w:val="hybridMultilevel"/>
    <w:tmpl w:val="B7A01B6C"/>
    <w:lvl w:ilvl="0" w:tplc="04190001">
      <w:start w:val="1"/>
      <w:numFmt w:val="bullet"/>
      <w:lvlText w:val=""/>
      <w:lvlJc w:val="left"/>
      <w:pPr>
        <w:ind w:left="2989" w:hanging="360"/>
      </w:pPr>
      <w:rPr>
        <w:rFonts w:ascii="Symbol" w:hAnsi="Symbol" w:hint="default"/>
      </w:rPr>
    </w:lvl>
    <w:lvl w:ilvl="1" w:tplc="04190003" w:tentative="1">
      <w:start w:val="1"/>
      <w:numFmt w:val="bullet"/>
      <w:lvlText w:val="o"/>
      <w:lvlJc w:val="left"/>
      <w:pPr>
        <w:ind w:left="3709" w:hanging="360"/>
      </w:pPr>
      <w:rPr>
        <w:rFonts w:ascii="Courier New" w:hAnsi="Courier New" w:cs="Courier New" w:hint="default"/>
      </w:rPr>
    </w:lvl>
    <w:lvl w:ilvl="2" w:tplc="04190005" w:tentative="1">
      <w:start w:val="1"/>
      <w:numFmt w:val="bullet"/>
      <w:lvlText w:val=""/>
      <w:lvlJc w:val="left"/>
      <w:pPr>
        <w:ind w:left="4429" w:hanging="360"/>
      </w:pPr>
      <w:rPr>
        <w:rFonts w:ascii="Wingdings" w:hAnsi="Wingdings" w:hint="default"/>
      </w:rPr>
    </w:lvl>
    <w:lvl w:ilvl="3" w:tplc="04190001" w:tentative="1">
      <w:start w:val="1"/>
      <w:numFmt w:val="bullet"/>
      <w:lvlText w:val=""/>
      <w:lvlJc w:val="left"/>
      <w:pPr>
        <w:ind w:left="5149" w:hanging="360"/>
      </w:pPr>
      <w:rPr>
        <w:rFonts w:ascii="Symbol" w:hAnsi="Symbol" w:hint="default"/>
      </w:rPr>
    </w:lvl>
    <w:lvl w:ilvl="4" w:tplc="04190003" w:tentative="1">
      <w:start w:val="1"/>
      <w:numFmt w:val="bullet"/>
      <w:lvlText w:val="o"/>
      <w:lvlJc w:val="left"/>
      <w:pPr>
        <w:ind w:left="5869" w:hanging="360"/>
      </w:pPr>
      <w:rPr>
        <w:rFonts w:ascii="Courier New" w:hAnsi="Courier New" w:cs="Courier New" w:hint="default"/>
      </w:rPr>
    </w:lvl>
    <w:lvl w:ilvl="5" w:tplc="04190005" w:tentative="1">
      <w:start w:val="1"/>
      <w:numFmt w:val="bullet"/>
      <w:lvlText w:val=""/>
      <w:lvlJc w:val="left"/>
      <w:pPr>
        <w:ind w:left="6589" w:hanging="360"/>
      </w:pPr>
      <w:rPr>
        <w:rFonts w:ascii="Wingdings" w:hAnsi="Wingdings" w:hint="default"/>
      </w:rPr>
    </w:lvl>
    <w:lvl w:ilvl="6" w:tplc="04190001" w:tentative="1">
      <w:start w:val="1"/>
      <w:numFmt w:val="bullet"/>
      <w:lvlText w:val=""/>
      <w:lvlJc w:val="left"/>
      <w:pPr>
        <w:ind w:left="7309" w:hanging="360"/>
      </w:pPr>
      <w:rPr>
        <w:rFonts w:ascii="Symbol" w:hAnsi="Symbol" w:hint="default"/>
      </w:rPr>
    </w:lvl>
    <w:lvl w:ilvl="7" w:tplc="04190003" w:tentative="1">
      <w:start w:val="1"/>
      <w:numFmt w:val="bullet"/>
      <w:lvlText w:val="o"/>
      <w:lvlJc w:val="left"/>
      <w:pPr>
        <w:ind w:left="8029" w:hanging="360"/>
      </w:pPr>
      <w:rPr>
        <w:rFonts w:ascii="Courier New" w:hAnsi="Courier New" w:cs="Courier New" w:hint="default"/>
      </w:rPr>
    </w:lvl>
    <w:lvl w:ilvl="8" w:tplc="04190005" w:tentative="1">
      <w:start w:val="1"/>
      <w:numFmt w:val="bullet"/>
      <w:lvlText w:val=""/>
      <w:lvlJc w:val="left"/>
      <w:pPr>
        <w:ind w:left="8749" w:hanging="360"/>
      </w:pPr>
      <w:rPr>
        <w:rFonts w:ascii="Wingdings" w:hAnsi="Wingdings" w:hint="default"/>
      </w:rPr>
    </w:lvl>
  </w:abstractNum>
  <w:abstractNum w:abstractNumId="18">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
    <w:nsid w:val="34D20B30"/>
    <w:multiLevelType w:val="hybridMultilevel"/>
    <w:tmpl w:val="C4D4A5F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36F10C4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89442BE"/>
    <w:multiLevelType w:val="multilevel"/>
    <w:tmpl w:val="6CB6EA8E"/>
    <w:lvl w:ilvl="0">
      <w:start w:val="1"/>
      <w:numFmt w:val="decimal"/>
      <w:lvlText w:val="%1"/>
      <w:lvlJc w:val="left"/>
      <w:pPr>
        <w:ind w:left="405" w:hanging="405"/>
      </w:pPr>
      <w:rPr>
        <w:rFonts w:hint="default"/>
      </w:rPr>
    </w:lvl>
    <w:lvl w:ilvl="1">
      <w:start w:val="2"/>
      <w:numFmt w:val="decimal"/>
      <w:lvlText w:val="%1.%2"/>
      <w:lvlJc w:val="left"/>
      <w:pPr>
        <w:ind w:left="890" w:hanging="405"/>
      </w:pPr>
      <w:rPr>
        <w:rFonts w:hint="default"/>
      </w:rPr>
    </w:lvl>
    <w:lvl w:ilvl="2">
      <w:start w:val="1"/>
      <w:numFmt w:val="decimal"/>
      <w:lvlText w:val="%1.%2.%3"/>
      <w:lvlJc w:val="left"/>
      <w:pPr>
        <w:ind w:left="1690" w:hanging="720"/>
      </w:pPr>
      <w:rPr>
        <w:rFonts w:hint="default"/>
      </w:rPr>
    </w:lvl>
    <w:lvl w:ilvl="3">
      <w:start w:val="1"/>
      <w:numFmt w:val="decimal"/>
      <w:lvlText w:val="%1.%2.%3.%4"/>
      <w:lvlJc w:val="left"/>
      <w:pPr>
        <w:ind w:left="2175" w:hanging="720"/>
      </w:pPr>
      <w:rPr>
        <w:rFonts w:hint="default"/>
      </w:rPr>
    </w:lvl>
    <w:lvl w:ilvl="4">
      <w:start w:val="1"/>
      <w:numFmt w:val="decimal"/>
      <w:lvlText w:val="%1.%2.%3.%4.%5"/>
      <w:lvlJc w:val="left"/>
      <w:pPr>
        <w:ind w:left="3020" w:hanging="1080"/>
      </w:pPr>
      <w:rPr>
        <w:rFonts w:hint="default"/>
      </w:rPr>
    </w:lvl>
    <w:lvl w:ilvl="5">
      <w:start w:val="1"/>
      <w:numFmt w:val="decimal"/>
      <w:lvlText w:val="%1.%2.%3.%4.%5.%6"/>
      <w:lvlJc w:val="left"/>
      <w:pPr>
        <w:ind w:left="3505" w:hanging="1080"/>
      </w:pPr>
      <w:rPr>
        <w:rFonts w:hint="default"/>
      </w:rPr>
    </w:lvl>
    <w:lvl w:ilvl="6">
      <w:start w:val="1"/>
      <w:numFmt w:val="decimal"/>
      <w:lvlText w:val="%1.%2.%3.%4.%5.%6.%7"/>
      <w:lvlJc w:val="left"/>
      <w:pPr>
        <w:ind w:left="4350" w:hanging="1440"/>
      </w:pPr>
      <w:rPr>
        <w:rFonts w:hint="default"/>
      </w:rPr>
    </w:lvl>
    <w:lvl w:ilvl="7">
      <w:start w:val="1"/>
      <w:numFmt w:val="decimal"/>
      <w:lvlText w:val="%1.%2.%3.%4.%5.%6.%7.%8"/>
      <w:lvlJc w:val="left"/>
      <w:pPr>
        <w:ind w:left="4835" w:hanging="1440"/>
      </w:pPr>
      <w:rPr>
        <w:rFonts w:hint="default"/>
      </w:rPr>
    </w:lvl>
    <w:lvl w:ilvl="8">
      <w:start w:val="1"/>
      <w:numFmt w:val="decimal"/>
      <w:lvlText w:val="%1.%2.%3.%4.%5.%6.%7.%8.%9"/>
      <w:lvlJc w:val="left"/>
      <w:pPr>
        <w:ind w:left="5320" w:hanging="1440"/>
      </w:pPr>
      <w:rPr>
        <w:rFonts w:hint="default"/>
      </w:rPr>
    </w:lvl>
  </w:abstractNum>
  <w:abstractNum w:abstractNumId="22">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24">
    <w:nsid w:val="4F7F7211"/>
    <w:multiLevelType w:val="hybridMultilevel"/>
    <w:tmpl w:val="9CECAD7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50141C7"/>
    <w:multiLevelType w:val="multilevel"/>
    <w:tmpl w:val="86E201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7">
    <w:nsid w:val="5E10527B"/>
    <w:multiLevelType w:val="hybridMultilevel"/>
    <w:tmpl w:val="19926BF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5EFA6ACE"/>
    <w:multiLevelType w:val="hybridMultilevel"/>
    <w:tmpl w:val="84808D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80A1FDC"/>
    <w:multiLevelType w:val="hybridMultilevel"/>
    <w:tmpl w:val="0064778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699B3254"/>
    <w:multiLevelType w:val="multilevel"/>
    <w:tmpl w:val="FAC4FE8A"/>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1986"/>
        </w:tabs>
        <w:ind w:left="1986" w:hanging="851"/>
      </w:pPr>
      <w:rPr>
        <w:rFonts w:hint="default"/>
      </w:rPr>
    </w:lvl>
    <w:lvl w:ilvl="2">
      <w:start w:val="1"/>
      <w:numFmt w:val="decimal"/>
      <w:pStyle w:val="3"/>
      <w:lvlText w:val="%1.2.%3"/>
      <w:lvlJc w:val="left"/>
      <w:pPr>
        <w:tabs>
          <w:tab w:val="num" w:pos="2105"/>
        </w:tabs>
        <w:ind w:left="2105" w:hanging="113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31">
    <w:nsid w:val="6AE77B02"/>
    <w:multiLevelType w:val="hybridMultilevel"/>
    <w:tmpl w:val="848C58AE"/>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6F671483"/>
    <w:multiLevelType w:val="hybridMultilevel"/>
    <w:tmpl w:val="5448B3D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A7E0FBB"/>
    <w:multiLevelType w:val="hybridMultilevel"/>
    <w:tmpl w:val="42C85E6E"/>
    <w:lvl w:ilvl="0" w:tplc="248687F4">
      <w:start w:val="5"/>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22"/>
  </w:num>
  <w:num w:numId="3">
    <w:abstractNumId w:val="0"/>
  </w:num>
  <w:num w:numId="4">
    <w:abstractNumId w:val="34"/>
  </w:num>
  <w:num w:numId="5">
    <w:abstractNumId w:val="23"/>
  </w:num>
  <w:num w:numId="6">
    <w:abstractNumId w:val="18"/>
  </w:num>
  <w:num w:numId="7">
    <w:abstractNumId w:val="26"/>
  </w:num>
  <w:num w:numId="8">
    <w:abstractNumId w:val="24"/>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8"/>
  </w:num>
  <w:num w:numId="12">
    <w:abstractNumId w:val="17"/>
  </w:num>
  <w:num w:numId="13">
    <w:abstractNumId w:val="30"/>
  </w:num>
  <w:num w:numId="14">
    <w:abstractNumId w:val="30"/>
  </w:num>
  <w:num w:numId="15">
    <w:abstractNumId w:val="30"/>
  </w:num>
  <w:num w:numId="16">
    <w:abstractNumId w:val="30"/>
  </w:num>
  <w:num w:numId="17">
    <w:abstractNumId w:val="30"/>
  </w:num>
  <w:num w:numId="18">
    <w:abstractNumId w:val="30"/>
  </w:num>
  <w:num w:numId="19">
    <w:abstractNumId w:val="30"/>
  </w:num>
  <w:num w:numId="20">
    <w:abstractNumId w:val="30"/>
  </w:num>
  <w:num w:numId="21">
    <w:abstractNumId w:val="32"/>
  </w:num>
  <w:num w:numId="22">
    <w:abstractNumId w:val="13"/>
  </w:num>
  <w:num w:numId="23">
    <w:abstractNumId w:val="10"/>
  </w:num>
  <w:num w:numId="24">
    <w:abstractNumId w:val="27"/>
  </w:num>
  <w:num w:numId="25">
    <w:abstractNumId w:val="19"/>
  </w:num>
  <w:num w:numId="26">
    <w:abstractNumId w:val="11"/>
  </w:num>
  <w:num w:numId="27">
    <w:abstractNumId w:val="29"/>
  </w:num>
  <w:num w:numId="28">
    <w:abstractNumId w:val="16"/>
  </w:num>
  <w:num w:numId="29">
    <w:abstractNumId w:val="15"/>
  </w:num>
  <w:num w:numId="30">
    <w:abstractNumId w:val="28"/>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12"/>
  </w:num>
  <w:num w:numId="38">
    <w:abstractNumId w:val="20"/>
  </w:num>
  <w:num w:numId="39">
    <w:abstractNumId w:val="9"/>
  </w:num>
  <w:num w:numId="40">
    <w:abstractNumId w:val="6"/>
  </w:num>
  <w:num w:numId="41">
    <w:abstractNumId w:val="25"/>
  </w:num>
  <w:num w:numId="42">
    <w:abstractNumId w:val="7"/>
  </w:num>
  <w:num w:numId="43">
    <w:abstractNumId w:val="21"/>
  </w:num>
  <w:num w:numId="44">
    <w:abstractNumId w:val="30"/>
  </w:num>
  <w:num w:numId="45">
    <w:abstractNumId w:val="30"/>
  </w:num>
  <w:num w:numId="46">
    <w:abstractNumId w:val="30"/>
    <w:lvlOverride w:ilvl="0">
      <w:startOverride w:val="1"/>
    </w:lvlOverride>
    <w:lvlOverride w:ilvl="1">
      <w:startOverride w:val="3"/>
    </w:lvlOverride>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num>
  <w:num w:numId="50">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629D7"/>
    <w:rsid w:val="000005E8"/>
    <w:rsid w:val="0000077C"/>
    <w:rsid w:val="00000F54"/>
    <w:rsid w:val="00001D1C"/>
    <w:rsid w:val="00002B63"/>
    <w:rsid w:val="00002D62"/>
    <w:rsid w:val="00003051"/>
    <w:rsid w:val="000032F7"/>
    <w:rsid w:val="000036E1"/>
    <w:rsid w:val="00003BD3"/>
    <w:rsid w:val="0000467E"/>
    <w:rsid w:val="00004C04"/>
    <w:rsid w:val="00006082"/>
    <w:rsid w:val="000061FA"/>
    <w:rsid w:val="00006B87"/>
    <w:rsid w:val="00006F06"/>
    <w:rsid w:val="00006F15"/>
    <w:rsid w:val="0000793A"/>
    <w:rsid w:val="0001003D"/>
    <w:rsid w:val="00011339"/>
    <w:rsid w:val="00011517"/>
    <w:rsid w:val="000123D1"/>
    <w:rsid w:val="00012B88"/>
    <w:rsid w:val="000134CE"/>
    <w:rsid w:val="000137CB"/>
    <w:rsid w:val="00013E3A"/>
    <w:rsid w:val="0001486A"/>
    <w:rsid w:val="000148AF"/>
    <w:rsid w:val="00014D21"/>
    <w:rsid w:val="00014FD3"/>
    <w:rsid w:val="000153D7"/>
    <w:rsid w:val="0001619C"/>
    <w:rsid w:val="0001645F"/>
    <w:rsid w:val="000165ED"/>
    <w:rsid w:val="000167A0"/>
    <w:rsid w:val="00016A7D"/>
    <w:rsid w:val="000171F1"/>
    <w:rsid w:val="00017D30"/>
    <w:rsid w:val="00020098"/>
    <w:rsid w:val="00021056"/>
    <w:rsid w:val="000212BF"/>
    <w:rsid w:val="00021383"/>
    <w:rsid w:val="000214EF"/>
    <w:rsid w:val="00023DE9"/>
    <w:rsid w:val="00024023"/>
    <w:rsid w:val="0002469A"/>
    <w:rsid w:val="00024C88"/>
    <w:rsid w:val="00025226"/>
    <w:rsid w:val="000254D2"/>
    <w:rsid w:val="00025565"/>
    <w:rsid w:val="00025C7A"/>
    <w:rsid w:val="00025EBB"/>
    <w:rsid w:val="00026932"/>
    <w:rsid w:val="00027115"/>
    <w:rsid w:val="000276D1"/>
    <w:rsid w:val="00027C0E"/>
    <w:rsid w:val="000304ED"/>
    <w:rsid w:val="00031978"/>
    <w:rsid w:val="000319F8"/>
    <w:rsid w:val="00032282"/>
    <w:rsid w:val="00032A29"/>
    <w:rsid w:val="00033D87"/>
    <w:rsid w:val="00034369"/>
    <w:rsid w:val="00034563"/>
    <w:rsid w:val="00034D2A"/>
    <w:rsid w:val="0003564F"/>
    <w:rsid w:val="00035707"/>
    <w:rsid w:val="00035A9A"/>
    <w:rsid w:val="00036435"/>
    <w:rsid w:val="0003669A"/>
    <w:rsid w:val="0003672D"/>
    <w:rsid w:val="00036A38"/>
    <w:rsid w:val="00036F4C"/>
    <w:rsid w:val="00037325"/>
    <w:rsid w:val="000403F2"/>
    <w:rsid w:val="00040862"/>
    <w:rsid w:val="0004100C"/>
    <w:rsid w:val="00041552"/>
    <w:rsid w:val="00041816"/>
    <w:rsid w:val="0004185B"/>
    <w:rsid w:val="00041C65"/>
    <w:rsid w:val="00042489"/>
    <w:rsid w:val="00042D98"/>
    <w:rsid w:val="00042FE4"/>
    <w:rsid w:val="00043B24"/>
    <w:rsid w:val="00044405"/>
    <w:rsid w:val="000444AE"/>
    <w:rsid w:val="00044DFE"/>
    <w:rsid w:val="00044E89"/>
    <w:rsid w:val="00044F5C"/>
    <w:rsid w:val="00045BF1"/>
    <w:rsid w:val="00046003"/>
    <w:rsid w:val="00046244"/>
    <w:rsid w:val="0004707F"/>
    <w:rsid w:val="00047216"/>
    <w:rsid w:val="0004790F"/>
    <w:rsid w:val="00047DAC"/>
    <w:rsid w:val="00051206"/>
    <w:rsid w:val="00051405"/>
    <w:rsid w:val="00051630"/>
    <w:rsid w:val="00051CA6"/>
    <w:rsid w:val="00052619"/>
    <w:rsid w:val="0005261C"/>
    <w:rsid w:val="00052DED"/>
    <w:rsid w:val="00054A4F"/>
    <w:rsid w:val="00054D11"/>
    <w:rsid w:val="0005508A"/>
    <w:rsid w:val="0005524D"/>
    <w:rsid w:val="00056B9A"/>
    <w:rsid w:val="000571B0"/>
    <w:rsid w:val="000575AC"/>
    <w:rsid w:val="00057CCC"/>
    <w:rsid w:val="00057EF1"/>
    <w:rsid w:val="00060729"/>
    <w:rsid w:val="000609DF"/>
    <w:rsid w:val="00063277"/>
    <w:rsid w:val="00063570"/>
    <w:rsid w:val="000654AE"/>
    <w:rsid w:val="0006636C"/>
    <w:rsid w:val="0006648E"/>
    <w:rsid w:val="000668BC"/>
    <w:rsid w:val="00066B81"/>
    <w:rsid w:val="00070469"/>
    <w:rsid w:val="00070C32"/>
    <w:rsid w:val="0007129F"/>
    <w:rsid w:val="0007136E"/>
    <w:rsid w:val="00071E0B"/>
    <w:rsid w:val="00071EA0"/>
    <w:rsid w:val="00072066"/>
    <w:rsid w:val="000728B2"/>
    <w:rsid w:val="00072939"/>
    <w:rsid w:val="00072ABC"/>
    <w:rsid w:val="00072B9B"/>
    <w:rsid w:val="00073331"/>
    <w:rsid w:val="000733A3"/>
    <w:rsid w:val="00074050"/>
    <w:rsid w:val="00074CAF"/>
    <w:rsid w:val="00074F4A"/>
    <w:rsid w:val="00076509"/>
    <w:rsid w:val="00076996"/>
    <w:rsid w:val="00076CDD"/>
    <w:rsid w:val="0008001C"/>
    <w:rsid w:val="000819AC"/>
    <w:rsid w:val="0008208E"/>
    <w:rsid w:val="00082430"/>
    <w:rsid w:val="00082B75"/>
    <w:rsid w:val="00082F50"/>
    <w:rsid w:val="000835E1"/>
    <w:rsid w:val="0008391F"/>
    <w:rsid w:val="00083CCD"/>
    <w:rsid w:val="00084446"/>
    <w:rsid w:val="0008446C"/>
    <w:rsid w:val="00084A18"/>
    <w:rsid w:val="00084F07"/>
    <w:rsid w:val="0008501D"/>
    <w:rsid w:val="000853B2"/>
    <w:rsid w:val="00085F0E"/>
    <w:rsid w:val="00086892"/>
    <w:rsid w:val="000869E9"/>
    <w:rsid w:val="00086CC3"/>
    <w:rsid w:val="00087472"/>
    <w:rsid w:val="00087A25"/>
    <w:rsid w:val="00090BA4"/>
    <w:rsid w:val="000912BA"/>
    <w:rsid w:val="00091668"/>
    <w:rsid w:val="0009216A"/>
    <w:rsid w:val="00092966"/>
    <w:rsid w:val="00092FB1"/>
    <w:rsid w:val="000932A6"/>
    <w:rsid w:val="0009503D"/>
    <w:rsid w:val="0009515F"/>
    <w:rsid w:val="00096205"/>
    <w:rsid w:val="000968F2"/>
    <w:rsid w:val="00096D2E"/>
    <w:rsid w:val="000974D8"/>
    <w:rsid w:val="00097A72"/>
    <w:rsid w:val="000A0187"/>
    <w:rsid w:val="000A067C"/>
    <w:rsid w:val="000A0847"/>
    <w:rsid w:val="000A143D"/>
    <w:rsid w:val="000A15D7"/>
    <w:rsid w:val="000A1C8F"/>
    <w:rsid w:val="000A1E28"/>
    <w:rsid w:val="000A1E7B"/>
    <w:rsid w:val="000A2267"/>
    <w:rsid w:val="000A2BFD"/>
    <w:rsid w:val="000A2C69"/>
    <w:rsid w:val="000A3859"/>
    <w:rsid w:val="000A4102"/>
    <w:rsid w:val="000A4F3C"/>
    <w:rsid w:val="000A545A"/>
    <w:rsid w:val="000A5548"/>
    <w:rsid w:val="000A5A19"/>
    <w:rsid w:val="000A6266"/>
    <w:rsid w:val="000A6AE6"/>
    <w:rsid w:val="000A729F"/>
    <w:rsid w:val="000A7948"/>
    <w:rsid w:val="000A7BE5"/>
    <w:rsid w:val="000A7E50"/>
    <w:rsid w:val="000B070F"/>
    <w:rsid w:val="000B07A7"/>
    <w:rsid w:val="000B0B4D"/>
    <w:rsid w:val="000B1EDF"/>
    <w:rsid w:val="000B276E"/>
    <w:rsid w:val="000B2A67"/>
    <w:rsid w:val="000B2EE3"/>
    <w:rsid w:val="000B407F"/>
    <w:rsid w:val="000B5102"/>
    <w:rsid w:val="000B5487"/>
    <w:rsid w:val="000B5968"/>
    <w:rsid w:val="000B5BBB"/>
    <w:rsid w:val="000B5E73"/>
    <w:rsid w:val="000B6567"/>
    <w:rsid w:val="000B65A4"/>
    <w:rsid w:val="000B65CA"/>
    <w:rsid w:val="000B65DA"/>
    <w:rsid w:val="000B67E8"/>
    <w:rsid w:val="000B6F7D"/>
    <w:rsid w:val="000B701B"/>
    <w:rsid w:val="000B70F8"/>
    <w:rsid w:val="000B7180"/>
    <w:rsid w:val="000B71F2"/>
    <w:rsid w:val="000B77CF"/>
    <w:rsid w:val="000B78DF"/>
    <w:rsid w:val="000C0494"/>
    <w:rsid w:val="000C0C55"/>
    <w:rsid w:val="000C0F2B"/>
    <w:rsid w:val="000C11BB"/>
    <w:rsid w:val="000C2A7E"/>
    <w:rsid w:val="000C2ADD"/>
    <w:rsid w:val="000C2B50"/>
    <w:rsid w:val="000C3114"/>
    <w:rsid w:val="000C3FFA"/>
    <w:rsid w:val="000C42A2"/>
    <w:rsid w:val="000C43B1"/>
    <w:rsid w:val="000C4676"/>
    <w:rsid w:val="000C521F"/>
    <w:rsid w:val="000C55FB"/>
    <w:rsid w:val="000C59F9"/>
    <w:rsid w:val="000C5B9F"/>
    <w:rsid w:val="000C691B"/>
    <w:rsid w:val="000C6F3B"/>
    <w:rsid w:val="000C70D8"/>
    <w:rsid w:val="000C7115"/>
    <w:rsid w:val="000C730B"/>
    <w:rsid w:val="000C777E"/>
    <w:rsid w:val="000D0458"/>
    <w:rsid w:val="000D0902"/>
    <w:rsid w:val="000D16F9"/>
    <w:rsid w:val="000D1DB4"/>
    <w:rsid w:val="000D25CF"/>
    <w:rsid w:val="000D2A2E"/>
    <w:rsid w:val="000D2C2F"/>
    <w:rsid w:val="000D34A2"/>
    <w:rsid w:val="000D389B"/>
    <w:rsid w:val="000D3D86"/>
    <w:rsid w:val="000D3F7E"/>
    <w:rsid w:val="000D41D6"/>
    <w:rsid w:val="000D486D"/>
    <w:rsid w:val="000D4A37"/>
    <w:rsid w:val="000D51AA"/>
    <w:rsid w:val="000D5A90"/>
    <w:rsid w:val="000D5C52"/>
    <w:rsid w:val="000D636C"/>
    <w:rsid w:val="000D6788"/>
    <w:rsid w:val="000D7171"/>
    <w:rsid w:val="000D7425"/>
    <w:rsid w:val="000D7770"/>
    <w:rsid w:val="000D79BB"/>
    <w:rsid w:val="000E0358"/>
    <w:rsid w:val="000E071F"/>
    <w:rsid w:val="000E0873"/>
    <w:rsid w:val="000E087D"/>
    <w:rsid w:val="000E08C9"/>
    <w:rsid w:val="000E1215"/>
    <w:rsid w:val="000E1443"/>
    <w:rsid w:val="000E15D1"/>
    <w:rsid w:val="000E19AB"/>
    <w:rsid w:val="000E1AD3"/>
    <w:rsid w:val="000E2294"/>
    <w:rsid w:val="000E24B3"/>
    <w:rsid w:val="000E2634"/>
    <w:rsid w:val="000E2753"/>
    <w:rsid w:val="000E27D4"/>
    <w:rsid w:val="000E2841"/>
    <w:rsid w:val="000E2E56"/>
    <w:rsid w:val="000E4B71"/>
    <w:rsid w:val="000E4C19"/>
    <w:rsid w:val="000E51E4"/>
    <w:rsid w:val="000E583A"/>
    <w:rsid w:val="000E59A7"/>
    <w:rsid w:val="000E5F97"/>
    <w:rsid w:val="000E6103"/>
    <w:rsid w:val="000E798F"/>
    <w:rsid w:val="000E7B98"/>
    <w:rsid w:val="000F07A0"/>
    <w:rsid w:val="000F0F9F"/>
    <w:rsid w:val="000F1108"/>
    <w:rsid w:val="000F13AA"/>
    <w:rsid w:val="000F13D4"/>
    <w:rsid w:val="000F1591"/>
    <w:rsid w:val="000F1739"/>
    <w:rsid w:val="000F176D"/>
    <w:rsid w:val="000F1A2B"/>
    <w:rsid w:val="000F3502"/>
    <w:rsid w:val="000F3CFA"/>
    <w:rsid w:val="000F4351"/>
    <w:rsid w:val="000F4621"/>
    <w:rsid w:val="000F484F"/>
    <w:rsid w:val="000F4CE5"/>
    <w:rsid w:val="000F5739"/>
    <w:rsid w:val="000F5A5E"/>
    <w:rsid w:val="000F65E3"/>
    <w:rsid w:val="000F6900"/>
    <w:rsid w:val="000F6A24"/>
    <w:rsid w:val="000F70DC"/>
    <w:rsid w:val="000F7D8D"/>
    <w:rsid w:val="00100A10"/>
    <w:rsid w:val="00100A1A"/>
    <w:rsid w:val="00100A98"/>
    <w:rsid w:val="00100B2D"/>
    <w:rsid w:val="001031FB"/>
    <w:rsid w:val="00103435"/>
    <w:rsid w:val="001036AC"/>
    <w:rsid w:val="0010456B"/>
    <w:rsid w:val="00104587"/>
    <w:rsid w:val="00104C8A"/>
    <w:rsid w:val="001058AC"/>
    <w:rsid w:val="0010595A"/>
    <w:rsid w:val="00105ADD"/>
    <w:rsid w:val="00105C0F"/>
    <w:rsid w:val="001077A6"/>
    <w:rsid w:val="00107C38"/>
    <w:rsid w:val="00107E46"/>
    <w:rsid w:val="00107E52"/>
    <w:rsid w:val="001100C1"/>
    <w:rsid w:val="001118C3"/>
    <w:rsid w:val="0011194C"/>
    <w:rsid w:val="001123B6"/>
    <w:rsid w:val="0011254C"/>
    <w:rsid w:val="001129D3"/>
    <w:rsid w:val="00113628"/>
    <w:rsid w:val="00113878"/>
    <w:rsid w:val="00114D7C"/>
    <w:rsid w:val="00115292"/>
    <w:rsid w:val="00116035"/>
    <w:rsid w:val="001161F5"/>
    <w:rsid w:val="001162D9"/>
    <w:rsid w:val="00117C08"/>
    <w:rsid w:val="00117D33"/>
    <w:rsid w:val="001209CB"/>
    <w:rsid w:val="00120A95"/>
    <w:rsid w:val="001211B7"/>
    <w:rsid w:val="001218D6"/>
    <w:rsid w:val="00122321"/>
    <w:rsid w:val="001225B1"/>
    <w:rsid w:val="00122896"/>
    <w:rsid w:val="00122E84"/>
    <w:rsid w:val="0012390E"/>
    <w:rsid w:val="0012479F"/>
    <w:rsid w:val="001247C5"/>
    <w:rsid w:val="00124D8E"/>
    <w:rsid w:val="00124F28"/>
    <w:rsid w:val="00125D4E"/>
    <w:rsid w:val="0012619B"/>
    <w:rsid w:val="00126C62"/>
    <w:rsid w:val="00127B45"/>
    <w:rsid w:val="00130BE8"/>
    <w:rsid w:val="00131426"/>
    <w:rsid w:val="001316CE"/>
    <w:rsid w:val="00131F06"/>
    <w:rsid w:val="00132934"/>
    <w:rsid w:val="001331F0"/>
    <w:rsid w:val="00133209"/>
    <w:rsid w:val="00134087"/>
    <w:rsid w:val="001340B3"/>
    <w:rsid w:val="00136E51"/>
    <w:rsid w:val="0013745E"/>
    <w:rsid w:val="0014102C"/>
    <w:rsid w:val="001424B8"/>
    <w:rsid w:val="00142E96"/>
    <w:rsid w:val="001439E8"/>
    <w:rsid w:val="00143AAD"/>
    <w:rsid w:val="00143FB0"/>
    <w:rsid w:val="00144BEA"/>
    <w:rsid w:val="00145402"/>
    <w:rsid w:val="0014562D"/>
    <w:rsid w:val="001456BE"/>
    <w:rsid w:val="00146760"/>
    <w:rsid w:val="001467A5"/>
    <w:rsid w:val="00146991"/>
    <w:rsid w:val="001470E0"/>
    <w:rsid w:val="00147350"/>
    <w:rsid w:val="00147DD1"/>
    <w:rsid w:val="00150C8D"/>
    <w:rsid w:val="00150D4F"/>
    <w:rsid w:val="00150F15"/>
    <w:rsid w:val="00150F4A"/>
    <w:rsid w:val="001514F7"/>
    <w:rsid w:val="0015173B"/>
    <w:rsid w:val="00151931"/>
    <w:rsid w:val="00151E34"/>
    <w:rsid w:val="00151E39"/>
    <w:rsid w:val="0015216E"/>
    <w:rsid w:val="001524A2"/>
    <w:rsid w:val="0015254A"/>
    <w:rsid w:val="001525BF"/>
    <w:rsid w:val="00152D43"/>
    <w:rsid w:val="001544ED"/>
    <w:rsid w:val="0015469D"/>
    <w:rsid w:val="0015487D"/>
    <w:rsid w:val="00154B6C"/>
    <w:rsid w:val="00155202"/>
    <w:rsid w:val="001555BF"/>
    <w:rsid w:val="001559E6"/>
    <w:rsid w:val="00155A15"/>
    <w:rsid w:val="00156D74"/>
    <w:rsid w:val="00157855"/>
    <w:rsid w:val="001578C7"/>
    <w:rsid w:val="001579F4"/>
    <w:rsid w:val="00157F4A"/>
    <w:rsid w:val="0016016F"/>
    <w:rsid w:val="0016079B"/>
    <w:rsid w:val="00160D3C"/>
    <w:rsid w:val="001614D9"/>
    <w:rsid w:val="00161859"/>
    <w:rsid w:val="00161BFE"/>
    <w:rsid w:val="001629F5"/>
    <w:rsid w:val="001632B2"/>
    <w:rsid w:val="001644D7"/>
    <w:rsid w:val="00164739"/>
    <w:rsid w:val="00164955"/>
    <w:rsid w:val="00166673"/>
    <w:rsid w:val="001674A1"/>
    <w:rsid w:val="001704EC"/>
    <w:rsid w:val="001705B9"/>
    <w:rsid w:val="001706E9"/>
    <w:rsid w:val="00170A6B"/>
    <w:rsid w:val="00170CBF"/>
    <w:rsid w:val="00170E83"/>
    <w:rsid w:val="00171466"/>
    <w:rsid w:val="001720E4"/>
    <w:rsid w:val="001739A7"/>
    <w:rsid w:val="00173F4C"/>
    <w:rsid w:val="00174052"/>
    <w:rsid w:val="0017414F"/>
    <w:rsid w:val="00174597"/>
    <w:rsid w:val="00174623"/>
    <w:rsid w:val="00174825"/>
    <w:rsid w:val="001748CF"/>
    <w:rsid w:val="00174B9A"/>
    <w:rsid w:val="00174EAB"/>
    <w:rsid w:val="00175031"/>
    <w:rsid w:val="00175C30"/>
    <w:rsid w:val="00176317"/>
    <w:rsid w:val="00176D47"/>
    <w:rsid w:val="0017751B"/>
    <w:rsid w:val="00177658"/>
    <w:rsid w:val="00177A91"/>
    <w:rsid w:val="0018009D"/>
    <w:rsid w:val="001807F7"/>
    <w:rsid w:val="001808BD"/>
    <w:rsid w:val="00180FF0"/>
    <w:rsid w:val="001811B3"/>
    <w:rsid w:val="00181259"/>
    <w:rsid w:val="001818E9"/>
    <w:rsid w:val="00181CB3"/>
    <w:rsid w:val="0018243F"/>
    <w:rsid w:val="0018245A"/>
    <w:rsid w:val="001825AC"/>
    <w:rsid w:val="00183899"/>
    <w:rsid w:val="00183B5B"/>
    <w:rsid w:val="001841FF"/>
    <w:rsid w:val="001846A0"/>
    <w:rsid w:val="0018515D"/>
    <w:rsid w:val="001860C3"/>
    <w:rsid w:val="00186410"/>
    <w:rsid w:val="001875AE"/>
    <w:rsid w:val="001907F2"/>
    <w:rsid w:val="001909AE"/>
    <w:rsid w:val="0019144C"/>
    <w:rsid w:val="00191C2D"/>
    <w:rsid w:val="00191E4D"/>
    <w:rsid w:val="00193FA5"/>
    <w:rsid w:val="0019429B"/>
    <w:rsid w:val="0019453E"/>
    <w:rsid w:val="00195D35"/>
    <w:rsid w:val="00196682"/>
    <w:rsid w:val="00196DBE"/>
    <w:rsid w:val="00197A2F"/>
    <w:rsid w:val="001A18EF"/>
    <w:rsid w:val="001A2D6F"/>
    <w:rsid w:val="001A2DD8"/>
    <w:rsid w:val="001A358F"/>
    <w:rsid w:val="001A4058"/>
    <w:rsid w:val="001A44A0"/>
    <w:rsid w:val="001A4649"/>
    <w:rsid w:val="001A46E0"/>
    <w:rsid w:val="001A4768"/>
    <w:rsid w:val="001A4A04"/>
    <w:rsid w:val="001A542D"/>
    <w:rsid w:val="001A56D0"/>
    <w:rsid w:val="001A5B0D"/>
    <w:rsid w:val="001A5BC7"/>
    <w:rsid w:val="001A5F52"/>
    <w:rsid w:val="001A6F21"/>
    <w:rsid w:val="001A7956"/>
    <w:rsid w:val="001B02F4"/>
    <w:rsid w:val="001B14E3"/>
    <w:rsid w:val="001B1D1A"/>
    <w:rsid w:val="001B260C"/>
    <w:rsid w:val="001B262B"/>
    <w:rsid w:val="001B2739"/>
    <w:rsid w:val="001B304C"/>
    <w:rsid w:val="001B3531"/>
    <w:rsid w:val="001B3AFB"/>
    <w:rsid w:val="001B4A68"/>
    <w:rsid w:val="001B56C5"/>
    <w:rsid w:val="001B58B5"/>
    <w:rsid w:val="001B5979"/>
    <w:rsid w:val="001B5B72"/>
    <w:rsid w:val="001B5D05"/>
    <w:rsid w:val="001B5DAE"/>
    <w:rsid w:val="001B6562"/>
    <w:rsid w:val="001B66F2"/>
    <w:rsid w:val="001B6EA5"/>
    <w:rsid w:val="001B7841"/>
    <w:rsid w:val="001C0353"/>
    <w:rsid w:val="001C1413"/>
    <w:rsid w:val="001C1F75"/>
    <w:rsid w:val="001C25CC"/>
    <w:rsid w:val="001C27BB"/>
    <w:rsid w:val="001C285D"/>
    <w:rsid w:val="001C2D20"/>
    <w:rsid w:val="001C3CD8"/>
    <w:rsid w:val="001C443E"/>
    <w:rsid w:val="001C53D0"/>
    <w:rsid w:val="001C592D"/>
    <w:rsid w:val="001C5C37"/>
    <w:rsid w:val="001C5CE5"/>
    <w:rsid w:val="001C5DAF"/>
    <w:rsid w:val="001C6937"/>
    <w:rsid w:val="001C75E1"/>
    <w:rsid w:val="001C7A53"/>
    <w:rsid w:val="001C7F45"/>
    <w:rsid w:val="001D0195"/>
    <w:rsid w:val="001D095F"/>
    <w:rsid w:val="001D133E"/>
    <w:rsid w:val="001D2191"/>
    <w:rsid w:val="001D2BF0"/>
    <w:rsid w:val="001D3248"/>
    <w:rsid w:val="001D3984"/>
    <w:rsid w:val="001D3BB8"/>
    <w:rsid w:val="001D3ED2"/>
    <w:rsid w:val="001D43A5"/>
    <w:rsid w:val="001D532A"/>
    <w:rsid w:val="001D58B5"/>
    <w:rsid w:val="001D5AC3"/>
    <w:rsid w:val="001D5E5E"/>
    <w:rsid w:val="001D6ADA"/>
    <w:rsid w:val="001D6DD1"/>
    <w:rsid w:val="001D6EA9"/>
    <w:rsid w:val="001D6EF3"/>
    <w:rsid w:val="001D6EFF"/>
    <w:rsid w:val="001D7C86"/>
    <w:rsid w:val="001E0B55"/>
    <w:rsid w:val="001E1B59"/>
    <w:rsid w:val="001E23F6"/>
    <w:rsid w:val="001E3318"/>
    <w:rsid w:val="001E36D0"/>
    <w:rsid w:val="001E3810"/>
    <w:rsid w:val="001E4645"/>
    <w:rsid w:val="001E4F06"/>
    <w:rsid w:val="001E56C6"/>
    <w:rsid w:val="001E59AB"/>
    <w:rsid w:val="001E5ACA"/>
    <w:rsid w:val="001E5E12"/>
    <w:rsid w:val="001E6C7A"/>
    <w:rsid w:val="001E6CF8"/>
    <w:rsid w:val="001F05AF"/>
    <w:rsid w:val="001F1D0F"/>
    <w:rsid w:val="001F2C69"/>
    <w:rsid w:val="001F2C8C"/>
    <w:rsid w:val="001F42A2"/>
    <w:rsid w:val="001F4D58"/>
    <w:rsid w:val="001F5326"/>
    <w:rsid w:val="001F5399"/>
    <w:rsid w:val="001F5B10"/>
    <w:rsid w:val="001F707E"/>
    <w:rsid w:val="002001C2"/>
    <w:rsid w:val="00200667"/>
    <w:rsid w:val="00201A79"/>
    <w:rsid w:val="002025F7"/>
    <w:rsid w:val="002029C9"/>
    <w:rsid w:val="00202C30"/>
    <w:rsid w:val="002034AB"/>
    <w:rsid w:val="00203588"/>
    <w:rsid w:val="002039CB"/>
    <w:rsid w:val="002039ED"/>
    <w:rsid w:val="00203E5E"/>
    <w:rsid w:val="00203F5C"/>
    <w:rsid w:val="00204932"/>
    <w:rsid w:val="0020640F"/>
    <w:rsid w:val="00206DCA"/>
    <w:rsid w:val="0020703D"/>
    <w:rsid w:val="0021102A"/>
    <w:rsid w:val="00212465"/>
    <w:rsid w:val="00212FC1"/>
    <w:rsid w:val="002130BF"/>
    <w:rsid w:val="002135AA"/>
    <w:rsid w:val="00214026"/>
    <w:rsid w:val="00214C9F"/>
    <w:rsid w:val="00214E58"/>
    <w:rsid w:val="00215137"/>
    <w:rsid w:val="0021577C"/>
    <w:rsid w:val="00215E39"/>
    <w:rsid w:val="002164EB"/>
    <w:rsid w:val="00216E66"/>
    <w:rsid w:val="0021739A"/>
    <w:rsid w:val="00217871"/>
    <w:rsid w:val="00217E1A"/>
    <w:rsid w:val="00220A6D"/>
    <w:rsid w:val="002212C4"/>
    <w:rsid w:val="00221670"/>
    <w:rsid w:val="00221830"/>
    <w:rsid w:val="002218FE"/>
    <w:rsid w:val="00221A7D"/>
    <w:rsid w:val="00222077"/>
    <w:rsid w:val="00222266"/>
    <w:rsid w:val="00222D50"/>
    <w:rsid w:val="0022300B"/>
    <w:rsid w:val="00223534"/>
    <w:rsid w:val="00224657"/>
    <w:rsid w:val="0022587C"/>
    <w:rsid w:val="00225B00"/>
    <w:rsid w:val="0022621D"/>
    <w:rsid w:val="00226AC0"/>
    <w:rsid w:val="0022710B"/>
    <w:rsid w:val="002274C9"/>
    <w:rsid w:val="00227E6A"/>
    <w:rsid w:val="0023019C"/>
    <w:rsid w:val="00230CDA"/>
    <w:rsid w:val="002313A4"/>
    <w:rsid w:val="002314F3"/>
    <w:rsid w:val="0023158C"/>
    <w:rsid w:val="00231994"/>
    <w:rsid w:val="0023248E"/>
    <w:rsid w:val="00232A4D"/>
    <w:rsid w:val="00232B78"/>
    <w:rsid w:val="00233218"/>
    <w:rsid w:val="00233304"/>
    <w:rsid w:val="0023354F"/>
    <w:rsid w:val="00233A8F"/>
    <w:rsid w:val="00233BD2"/>
    <w:rsid w:val="00234049"/>
    <w:rsid w:val="002343AA"/>
    <w:rsid w:val="002344BF"/>
    <w:rsid w:val="00234722"/>
    <w:rsid w:val="002347DC"/>
    <w:rsid w:val="002352FB"/>
    <w:rsid w:val="00235839"/>
    <w:rsid w:val="002358CC"/>
    <w:rsid w:val="00235AA0"/>
    <w:rsid w:val="00236C5C"/>
    <w:rsid w:val="00236DA5"/>
    <w:rsid w:val="0023768D"/>
    <w:rsid w:val="00237B63"/>
    <w:rsid w:val="00237BBC"/>
    <w:rsid w:val="00237E2B"/>
    <w:rsid w:val="002401B1"/>
    <w:rsid w:val="002405F2"/>
    <w:rsid w:val="002412CD"/>
    <w:rsid w:val="00241331"/>
    <w:rsid w:val="0024154C"/>
    <w:rsid w:val="002417AC"/>
    <w:rsid w:val="002419B6"/>
    <w:rsid w:val="00242E92"/>
    <w:rsid w:val="00243624"/>
    <w:rsid w:val="00243C16"/>
    <w:rsid w:val="002448E1"/>
    <w:rsid w:val="00244943"/>
    <w:rsid w:val="00244947"/>
    <w:rsid w:val="00244E1D"/>
    <w:rsid w:val="00246405"/>
    <w:rsid w:val="00246B33"/>
    <w:rsid w:val="00246C65"/>
    <w:rsid w:val="00246E0C"/>
    <w:rsid w:val="00246F93"/>
    <w:rsid w:val="00247067"/>
    <w:rsid w:val="00247EC9"/>
    <w:rsid w:val="002508BA"/>
    <w:rsid w:val="00250971"/>
    <w:rsid w:val="00250AD4"/>
    <w:rsid w:val="002511AA"/>
    <w:rsid w:val="002516E3"/>
    <w:rsid w:val="00251776"/>
    <w:rsid w:val="00252920"/>
    <w:rsid w:val="002531BC"/>
    <w:rsid w:val="00253905"/>
    <w:rsid w:val="00253EB3"/>
    <w:rsid w:val="00253ED4"/>
    <w:rsid w:val="0025408D"/>
    <w:rsid w:val="002549C2"/>
    <w:rsid w:val="002553A0"/>
    <w:rsid w:val="00257235"/>
    <w:rsid w:val="00257379"/>
    <w:rsid w:val="002579D9"/>
    <w:rsid w:val="002601E8"/>
    <w:rsid w:val="00260584"/>
    <w:rsid w:val="002611E9"/>
    <w:rsid w:val="00261362"/>
    <w:rsid w:val="002613A7"/>
    <w:rsid w:val="00261F6A"/>
    <w:rsid w:val="0026210E"/>
    <w:rsid w:val="0026274A"/>
    <w:rsid w:val="00262801"/>
    <w:rsid w:val="00263427"/>
    <w:rsid w:val="0026353F"/>
    <w:rsid w:val="00263BE8"/>
    <w:rsid w:val="00264357"/>
    <w:rsid w:val="002657CE"/>
    <w:rsid w:val="00266518"/>
    <w:rsid w:val="00266966"/>
    <w:rsid w:val="00266A6E"/>
    <w:rsid w:val="00266DB5"/>
    <w:rsid w:val="00267059"/>
    <w:rsid w:val="00267F8E"/>
    <w:rsid w:val="002701E4"/>
    <w:rsid w:val="00271452"/>
    <w:rsid w:val="00272086"/>
    <w:rsid w:val="00272EA3"/>
    <w:rsid w:val="002735F4"/>
    <w:rsid w:val="00273A93"/>
    <w:rsid w:val="00273BD1"/>
    <w:rsid w:val="00273EFC"/>
    <w:rsid w:val="0027457C"/>
    <w:rsid w:val="002758B4"/>
    <w:rsid w:val="002763A3"/>
    <w:rsid w:val="0027798A"/>
    <w:rsid w:val="00277998"/>
    <w:rsid w:val="00277B26"/>
    <w:rsid w:val="00277E60"/>
    <w:rsid w:val="00280168"/>
    <w:rsid w:val="0028048D"/>
    <w:rsid w:val="0028096E"/>
    <w:rsid w:val="0028168C"/>
    <w:rsid w:val="00281BFD"/>
    <w:rsid w:val="00281EAE"/>
    <w:rsid w:val="00282AB4"/>
    <w:rsid w:val="00282D25"/>
    <w:rsid w:val="002830AE"/>
    <w:rsid w:val="00284133"/>
    <w:rsid w:val="00284144"/>
    <w:rsid w:val="002841BB"/>
    <w:rsid w:val="00284CA2"/>
    <w:rsid w:val="00284F7C"/>
    <w:rsid w:val="002851C4"/>
    <w:rsid w:val="00286FAD"/>
    <w:rsid w:val="0028717F"/>
    <w:rsid w:val="0028725D"/>
    <w:rsid w:val="00287EA1"/>
    <w:rsid w:val="00287F17"/>
    <w:rsid w:val="00290158"/>
    <w:rsid w:val="002903AF"/>
    <w:rsid w:val="00290842"/>
    <w:rsid w:val="002910FA"/>
    <w:rsid w:val="00291F6F"/>
    <w:rsid w:val="00292B2F"/>
    <w:rsid w:val="00292CC8"/>
    <w:rsid w:val="00292EB2"/>
    <w:rsid w:val="00292EDC"/>
    <w:rsid w:val="00293233"/>
    <w:rsid w:val="00293F5A"/>
    <w:rsid w:val="00294437"/>
    <w:rsid w:val="00294BFC"/>
    <w:rsid w:val="00295035"/>
    <w:rsid w:val="0029530C"/>
    <w:rsid w:val="002953B9"/>
    <w:rsid w:val="00295595"/>
    <w:rsid w:val="00295DA4"/>
    <w:rsid w:val="0029685F"/>
    <w:rsid w:val="00296EB6"/>
    <w:rsid w:val="002972A0"/>
    <w:rsid w:val="002975F4"/>
    <w:rsid w:val="00297A9F"/>
    <w:rsid w:val="002A010D"/>
    <w:rsid w:val="002A0DC4"/>
    <w:rsid w:val="002A1DC5"/>
    <w:rsid w:val="002A2B17"/>
    <w:rsid w:val="002A3220"/>
    <w:rsid w:val="002A34BD"/>
    <w:rsid w:val="002A37CF"/>
    <w:rsid w:val="002A385B"/>
    <w:rsid w:val="002A4A7D"/>
    <w:rsid w:val="002A4F75"/>
    <w:rsid w:val="002A4FDE"/>
    <w:rsid w:val="002A5883"/>
    <w:rsid w:val="002A5A83"/>
    <w:rsid w:val="002A6C51"/>
    <w:rsid w:val="002A6EB5"/>
    <w:rsid w:val="002A7753"/>
    <w:rsid w:val="002A7856"/>
    <w:rsid w:val="002A7944"/>
    <w:rsid w:val="002A7AF8"/>
    <w:rsid w:val="002A7CF2"/>
    <w:rsid w:val="002B0E98"/>
    <w:rsid w:val="002B1442"/>
    <w:rsid w:val="002B250A"/>
    <w:rsid w:val="002B2844"/>
    <w:rsid w:val="002B3C6F"/>
    <w:rsid w:val="002B55B2"/>
    <w:rsid w:val="002B6858"/>
    <w:rsid w:val="002B7491"/>
    <w:rsid w:val="002B7FA5"/>
    <w:rsid w:val="002C04EF"/>
    <w:rsid w:val="002C0840"/>
    <w:rsid w:val="002C0908"/>
    <w:rsid w:val="002C0DBE"/>
    <w:rsid w:val="002C1377"/>
    <w:rsid w:val="002C166E"/>
    <w:rsid w:val="002C1751"/>
    <w:rsid w:val="002C1AC0"/>
    <w:rsid w:val="002C1AC5"/>
    <w:rsid w:val="002C2390"/>
    <w:rsid w:val="002C2755"/>
    <w:rsid w:val="002C2D1A"/>
    <w:rsid w:val="002C2EBC"/>
    <w:rsid w:val="002C3272"/>
    <w:rsid w:val="002C4312"/>
    <w:rsid w:val="002C43D2"/>
    <w:rsid w:val="002C480D"/>
    <w:rsid w:val="002C6918"/>
    <w:rsid w:val="002D11EA"/>
    <w:rsid w:val="002D2E50"/>
    <w:rsid w:val="002D2E72"/>
    <w:rsid w:val="002D354E"/>
    <w:rsid w:val="002D45C6"/>
    <w:rsid w:val="002D4F43"/>
    <w:rsid w:val="002D5D62"/>
    <w:rsid w:val="002D648C"/>
    <w:rsid w:val="002D6501"/>
    <w:rsid w:val="002D6AEF"/>
    <w:rsid w:val="002D76BE"/>
    <w:rsid w:val="002D776B"/>
    <w:rsid w:val="002E0A20"/>
    <w:rsid w:val="002E12D9"/>
    <w:rsid w:val="002E17EC"/>
    <w:rsid w:val="002E180C"/>
    <w:rsid w:val="002E1FF6"/>
    <w:rsid w:val="002E229D"/>
    <w:rsid w:val="002E2903"/>
    <w:rsid w:val="002E378A"/>
    <w:rsid w:val="002E504E"/>
    <w:rsid w:val="002E531F"/>
    <w:rsid w:val="002E633A"/>
    <w:rsid w:val="002E6435"/>
    <w:rsid w:val="002E6B7E"/>
    <w:rsid w:val="002E70B7"/>
    <w:rsid w:val="002E7659"/>
    <w:rsid w:val="002E7734"/>
    <w:rsid w:val="002E7BCA"/>
    <w:rsid w:val="002F09A0"/>
    <w:rsid w:val="002F09EA"/>
    <w:rsid w:val="002F0E70"/>
    <w:rsid w:val="002F42A0"/>
    <w:rsid w:val="002F435E"/>
    <w:rsid w:val="002F5172"/>
    <w:rsid w:val="002F532B"/>
    <w:rsid w:val="002F53BF"/>
    <w:rsid w:val="002F5996"/>
    <w:rsid w:val="002F61D2"/>
    <w:rsid w:val="002F62CA"/>
    <w:rsid w:val="002F68A2"/>
    <w:rsid w:val="002F6FEC"/>
    <w:rsid w:val="002F7FA4"/>
    <w:rsid w:val="0030159F"/>
    <w:rsid w:val="00301905"/>
    <w:rsid w:val="00301AC9"/>
    <w:rsid w:val="003024E8"/>
    <w:rsid w:val="003029F8"/>
    <w:rsid w:val="00302E1D"/>
    <w:rsid w:val="003031B1"/>
    <w:rsid w:val="00304C58"/>
    <w:rsid w:val="0030534B"/>
    <w:rsid w:val="003053CD"/>
    <w:rsid w:val="0030575C"/>
    <w:rsid w:val="00305BDF"/>
    <w:rsid w:val="003065F6"/>
    <w:rsid w:val="00306D60"/>
    <w:rsid w:val="00306EFF"/>
    <w:rsid w:val="003072B4"/>
    <w:rsid w:val="003075D8"/>
    <w:rsid w:val="00307F29"/>
    <w:rsid w:val="0031037F"/>
    <w:rsid w:val="00310E44"/>
    <w:rsid w:val="00310E9B"/>
    <w:rsid w:val="003110E3"/>
    <w:rsid w:val="003116D8"/>
    <w:rsid w:val="00311D49"/>
    <w:rsid w:val="0031242A"/>
    <w:rsid w:val="00312650"/>
    <w:rsid w:val="00312719"/>
    <w:rsid w:val="00312E83"/>
    <w:rsid w:val="00314658"/>
    <w:rsid w:val="003155A9"/>
    <w:rsid w:val="00315EF7"/>
    <w:rsid w:val="003169A7"/>
    <w:rsid w:val="0031741F"/>
    <w:rsid w:val="0031786F"/>
    <w:rsid w:val="003201F1"/>
    <w:rsid w:val="00320401"/>
    <w:rsid w:val="0032066A"/>
    <w:rsid w:val="00320B9E"/>
    <w:rsid w:val="0032172B"/>
    <w:rsid w:val="00322453"/>
    <w:rsid w:val="00322A16"/>
    <w:rsid w:val="0032309B"/>
    <w:rsid w:val="0032311F"/>
    <w:rsid w:val="00323CFB"/>
    <w:rsid w:val="00324346"/>
    <w:rsid w:val="003255A3"/>
    <w:rsid w:val="00325E7F"/>
    <w:rsid w:val="00327C8B"/>
    <w:rsid w:val="003300E3"/>
    <w:rsid w:val="003308B8"/>
    <w:rsid w:val="0033103C"/>
    <w:rsid w:val="0033119C"/>
    <w:rsid w:val="003312DC"/>
    <w:rsid w:val="00331724"/>
    <w:rsid w:val="00331C58"/>
    <w:rsid w:val="00331D56"/>
    <w:rsid w:val="00331DDD"/>
    <w:rsid w:val="00332627"/>
    <w:rsid w:val="003332FF"/>
    <w:rsid w:val="00333A7A"/>
    <w:rsid w:val="00334294"/>
    <w:rsid w:val="00334A92"/>
    <w:rsid w:val="003350C0"/>
    <w:rsid w:val="003351F0"/>
    <w:rsid w:val="003355CB"/>
    <w:rsid w:val="00335DF3"/>
    <w:rsid w:val="00336255"/>
    <w:rsid w:val="003366C8"/>
    <w:rsid w:val="003367DA"/>
    <w:rsid w:val="00337A6E"/>
    <w:rsid w:val="003400D8"/>
    <w:rsid w:val="0034027E"/>
    <w:rsid w:val="00340B58"/>
    <w:rsid w:val="00341313"/>
    <w:rsid w:val="003413DC"/>
    <w:rsid w:val="0034150A"/>
    <w:rsid w:val="003415E7"/>
    <w:rsid w:val="00341E23"/>
    <w:rsid w:val="0034303A"/>
    <w:rsid w:val="003432CA"/>
    <w:rsid w:val="00343C36"/>
    <w:rsid w:val="00343F37"/>
    <w:rsid w:val="00344A0E"/>
    <w:rsid w:val="00344B70"/>
    <w:rsid w:val="00345010"/>
    <w:rsid w:val="0034565A"/>
    <w:rsid w:val="00345BB1"/>
    <w:rsid w:val="00346767"/>
    <w:rsid w:val="0034697A"/>
    <w:rsid w:val="003469F0"/>
    <w:rsid w:val="003470EC"/>
    <w:rsid w:val="00347509"/>
    <w:rsid w:val="00347C69"/>
    <w:rsid w:val="00351050"/>
    <w:rsid w:val="00351679"/>
    <w:rsid w:val="003518ED"/>
    <w:rsid w:val="00352B90"/>
    <w:rsid w:val="00352E16"/>
    <w:rsid w:val="00353916"/>
    <w:rsid w:val="00353985"/>
    <w:rsid w:val="00353A27"/>
    <w:rsid w:val="00353D71"/>
    <w:rsid w:val="00354179"/>
    <w:rsid w:val="003542A4"/>
    <w:rsid w:val="0035566C"/>
    <w:rsid w:val="003557C8"/>
    <w:rsid w:val="0035583E"/>
    <w:rsid w:val="00355BDE"/>
    <w:rsid w:val="00356051"/>
    <w:rsid w:val="00356055"/>
    <w:rsid w:val="0035614F"/>
    <w:rsid w:val="0035632B"/>
    <w:rsid w:val="003567D1"/>
    <w:rsid w:val="003567D3"/>
    <w:rsid w:val="00356945"/>
    <w:rsid w:val="003612D1"/>
    <w:rsid w:val="00361EB0"/>
    <w:rsid w:val="00362DF9"/>
    <w:rsid w:val="003636B6"/>
    <w:rsid w:val="00363989"/>
    <w:rsid w:val="0036526D"/>
    <w:rsid w:val="00371225"/>
    <w:rsid w:val="003717AE"/>
    <w:rsid w:val="003719CE"/>
    <w:rsid w:val="00371CFE"/>
    <w:rsid w:val="00371E9A"/>
    <w:rsid w:val="00371F23"/>
    <w:rsid w:val="00372084"/>
    <w:rsid w:val="00372445"/>
    <w:rsid w:val="003728A6"/>
    <w:rsid w:val="00372D3A"/>
    <w:rsid w:val="00372E3C"/>
    <w:rsid w:val="00373278"/>
    <w:rsid w:val="0037381A"/>
    <w:rsid w:val="00374ACF"/>
    <w:rsid w:val="00375082"/>
    <w:rsid w:val="003750CD"/>
    <w:rsid w:val="0037528E"/>
    <w:rsid w:val="00375832"/>
    <w:rsid w:val="003760C5"/>
    <w:rsid w:val="00376A72"/>
    <w:rsid w:val="003805B1"/>
    <w:rsid w:val="00381EDC"/>
    <w:rsid w:val="003820A2"/>
    <w:rsid w:val="00382292"/>
    <w:rsid w:val="00382640"/>
    <w:rsid w:val="003836A3"/>
    <w:rsid w:val="0038410D"/>
    <w:rsid w:val="003844AA"/>
    <w:rsid w:val="00384940"/>
    <w:rsid w:val="00384C39"/>
    <w:rsid w:val="00384C3C"/>
    <w:rsid w:val="003850E4"/>
    <w:rsid w:val="00385108"/>
    <w:rsid w:val="00385A6F"/>
    <w:rsid w:val="00386523"/>
    <w:rsid w:val="0038690F"/>
    <w:rsid w:val="00386B29"/>
    <w:rsid w:val="003900FE"/>
    <w:rsid w:val="003902D2"/>
    <w:rsid w:val="003907E3"/>
    <w:rsid w:val="003911F1"/>
    <w:rsid w:val="00391B34"/>
    <w:rsid w:val="00392839"/>
    <w:rsid w:val="003929E0"/>
    <w:rsid w:val="00393136"/>
    <w:rsid w:val="0039472E"/>
    <w:rsid w:val="0039502E"/>
    <w:rsid w:val="00395288"/>
    <w:rsid w:val="00395A92"/>
    <w:rsid w:val="00395F68"/>
    <w:rsid w:val="00395F95"/>
    <w:rsid w:val="003961A8"/>
    <w:rsid w:val="003969B7"/>
    <w:rsid w:val="00396AC7"/>
    <w:rsid w:val="00396E90"/>
    <w:rsid w:val="003A0296"/>
    <w:rsid w:val="003A0367"/>
    <w:rsid w:val="003A0509"/>
    <w:rsid w:val="003A0BE2"/>
    <w:rsid w:val="003A11A9"/>
    <w:rsid w:val="003A122D"/>
    <w:rsid w:val="003A12F4"/>
    <w:rsid w:val="003A22CB"/>
    <w:rsid w:val="003A2E54"/>
    <w:rsid w:val="003A341A"/>
    <w:rsid w:val="003A4314"/>
    <w:rsid w:val="003A5628"/>
    <w:rsid w:val="003A5E1A"/>
    <w:rsid w:val="003A6B5A"/>
    <w:rsid w:val="003A70D7"/>
    <w:rsid w:val="003A7B56"/>
    <w:rsid w:val="003A7C82"/>
    <w:rsid w:val="003A7FF2"/>
    <w:rsid w:val="003B049C"/>
    <w:rsid w:val="003B0B26"/>
    <w:rsid w:val="003B1913"/>
    <w:rsid w:val="003B2598"/>
    <w:rsid w:val="003B3555"/>
    <w:rsid w:val="003B3BC0"/>
    <w:rsid w:val="003B3FB9"/>
    <w:rsid w:val="003B4AE5"/>
    <w:rsid w:val="003B61B5"/>
    <w:rsid w:val="003B64A1"/>
    <w:rsid w:val="003B6CDB"/>
    <w:rsid w:val="003B7B61"/>
    <w:rsid w:val="003C03CD"/>
    <w:rsid w:val="003C0483"/>
    <w:rsid w:val="003C0F00"/>
    <w:rsid w:val="003C1B36"/>
    <w:rsid w:val="003C1DB3"/>
    <w:rsid w:val="003C262D"/>
    <w:rsid w:val="003C2690"/>
    <w:rsid w:val="003C2FEC"/>
    <w:rsid w:val="003C381B"/>
    <w:rsid w:val="003C3CDD"/>
    <w:rsid w:val="003C4EB3"/>
    <w:rsid w:val="003C53E9"/>
    <w:rsid w:val="003C5FEC"/>
    <w:rsid w:val="003C6B8A"/>
    <w:rsid w:val="003C757C"/>
    <w:rsid w:val="003D00AB"/>
    <w:rsid w:val="003D0B05"/>
    <w:rsid w:val="003D107D"/>
    <w:rsid w:val="003D17B5"/>
    <w:rsid w:val="003D1B3B"/>
    <w:rsid w:val="003D25A7"/>
    <w:rsid w:val="003D2CDE"/>
    <w:rsid w:val="003D46AD"/>
    <w:rsid w:val="003D48DD"/>
    <w:rsid w:val="003D55B5"/>
    <w:rsid w:val="003D5A3E"/>
    <w:rsid w:val="003D6CE1"/>
    <w:rsid w:val="003D72A0"/>
    <w:rsid w:val="003D7E17"/>
    <w:rsid w:val="003E082D"/>
    <w:rsid w:val="003E1253"/>
    <w:rsid w:val="003E14C9"/>
    <w:rsid w:val="003E1588"/>
    <w:rsid w:val="003E1677"/>
    <w:rsid w:val="003E1A32"/>
    <w:rsid w:val="003E1D26"/>
    <w:rsid w:val="003E1E42"/>
    <w:rsid w:val="003E293D"/>
    <w:rsid w:val="003E2B72"/>
    <w:rsid w:val="003E2C40"/>
    <w:rsid w:val="003E2D0C"/>
    <w:rsid w:val="003E351F"/>
    <w:rsid w:val="003E374F"/>
    <w:rsid w:val="003E4A06"/>
    <w:rsid w:val="003E55D2"/>
    <w:rsid w:val="003E57DD"/>
    <w:rsid w:val="003E5800"/>
    <w:rsid w:val="003E5CE5"/>
    <w:rsid w:val="003E5F59"/>
    <w:rsid w:val="003E6058"/>
    <w:rsid w:val="003E69F9"/>
    <w:rsid w:val="003E6E8F"/>
    <w:rsid w:val="003E7DC7"/>
    <w:rsid w:val="003F0354"/>
    <w:rsid w:val="003F10E4"/>
    <w:rsid w:val="003F1D52"/>
    <w:rsid w:val="003F225E"/>
    <w:rsid w:val="003F2719"/>
    <w:rsid w:val="003F2B78"/>
    <w:rsid w:val="003F2BC7"/>
    <w:rsid w:val="003F2DFD"/>
    <w:rsid w:val="003F365C"/>
    <w:rsid w:val="003F39B7"/>
    <w:rsid w:val="003F4231"/>
    <w:rsid w:val="003F61FF"/>
    <w:rsid w:val="003F6C64"/>
    <w:rsid w:val="003F748C"/>
    <w:rsid w:val="003F7ECD"/>
    <w:rsid w:val="0040052E"/>
    <w:rsid w:val="0040053B"/>
    <w:rsid w:val="00400AE0"/>
    <w:rsid w:val="00401D47"/>
    <w:rsid w:val="004025FB"/>
    <w:rsid w:val="00402843"/>
    <w:rsid w:val="004029D9"/>
    <w:rsid w:val="00403636"/>
    <w:rsid w:val="00404250"/>
    <w:rsid w:val="00404594"/>
    <w:rsid w:val="00404A47"/>
    <w:rsid w:val="00405353"/>
    <w:rsid w:val="0040563B"/>
    <w:rsid w:val="004063EC"/>
    <w:rsid w:val="004066C9"/>
    <w:rsid w:val="00406C2D"/>
    <w:rsid w:val="00406D5A"/>
    <w:rsid w:val="00407189"/>
    <w:rsid w:val="004074F0"/>
    <w:rsid w:val="0040765B"/>
    <w:rsid w:val="00407F21"/>
    <w:rsid w:val="0041157E"/>
    <w:rsid w:val="0041185B"/>
    <w:rsid w:val="00411A72"/>
    <w:rsid w:val="00411F77"/>
    <w:rsid w:val="004125D3"/>
    <w:rsid w:val="00412CAC"/>
    <w:rsid w:val="00412F22"/>
    <w:rsid w:val="004139BD"/>
    <w:rsid w:val="00414198"/>
    <w:rsid w:val="0041440A"/>
    <w:rsid w:val="00415316"/>
    <w:rsid w:val="00415608"/>
    <w:rsid w:val="004158C9"/>
    <w:rsid w:val="00415A48"/>
    <w:rsid w:val="00417B32"/>
    <w:rsid w:val="0042117A"/>
    <w:rsid w:val="0042117F"/>
    <w:rsid w:val="00421457"/>
    <w:rsid w:val="00421974"/>
    <w:rsid w:val="00421B4A"/>
    <w:rsid w:val="00422A0D"/>
    <w:rsid w:val="00423082"/>
    <w:rsid w:val="0042375A"/>
    <w:rsid w:val="00423A81"/>
    <w:rsid w:val="0042410B"/>
    <w:rsid w:val="00424FA6"/>
    <w:rsid w:val="004255E9"/>
    <w:rsid w:val="00426D35"/>
    <w:rsid w:val="00426E83"/>
    <w:rsid w:val="004272B7"/>
    <w:rsid w:val="00427496"/>
    <w:rsid w:val="0042796D"/>
    <w:rsid w:val="00427F97"/>
    <w:rsid w:val="0043038B"/>
    <w:rsid w:val="00430633"/>
    <w:rsid w:val="004317D4"/>
    <w:rsid w:val="004329DF"/>
    <w:rsid w:val="00432A11"/>
    <w:rsid w:val="00432BA7"/>
    <w:rsid w:val="00433185"/>
    <w:rsid w:val="00433610"/>
    <w:rsid w:val="00433974"/>
    <w:rsid w:val="00433A31"/>
    <w:rsid w:val="0043458C"/>
    <w:rsid w:val="00434608"/>
    <w:rsid w:val="004346A5"/>
    <w:rsid w:val="00434BA9"/>
    <w:rsid w:val="00435870"/>
    <w:rsid w:val="00435C2B"/>
    <w:rsid w:val="00436CC5"/>
    <w:rsid w:val="00436F24"/>
    <w:rsid w:val="00437588"/>
    <w:rsid w:val="00437DEE"/>
    <w:rsid w:val="00437E91"/>
    <w:rsid w:val="004401E3"/>
    <w:rsid w:val="004407B5"/>
    <w:rsid w:val="00440ED2"/>
    <w:rsid w:val="00441D8C"/>
    <w:rsid w:val="00441FD3"/>
    <w:rsid w:val="00442417"/>
    <w:rsid w:val="00443368"/>
    <w:rsid w:val="004435FC"/>
    <w:rsid w:val="004438AC"/>
    <w:rsid w:val="004443B8"/>
    <w:rsid w:val="004447D6"/>
    <w:rsid w:val="00444A92"/>
    <w:rsid w:val="00444BDF"/>
    <w:rsid w:val="00444BE8"/>
    <w:rsid w:val="004453FC"/>
    <w:rsid w:val="00445A55"/>
    <w:rsid w:val="00445A83"/>
    <w:rsid w:val="00445CE9"/>
    <w:rsid w:val="00445FC8"/>
    <w:rsid w:val="00446286"/>
    <w:rsid w:val="00446843"/>
    <w:rsid w:val="00447482"/>
    <w:rsid w:val="00447BB3"/>
    <w:rsid w:val="0045001E"/>
    <w:rsid w:val="0045002A"/>
    <w:rsid w:val="00450851"/>
    <w:rsid w:val="00450C15"/>
    <w:rsid w:val="00450FB7"/>
    <w:rsid w:val="0045120B"/>
    <w:rsid w:val="0045172C"/>
    <w:rsid w:val="004519BD"/>
    <w:rsid w:val="00452876"/>
    <w:rsid w:val="00452CDF"/>
    <w:rsid w:val="00453009"/>
    <w:rsid w:val="00453479"/>
    <w:rsid w:val="00453697"/>
    <w:rsid w:val="004536E4"/>
    <w:rsid w:val="00453F54"/>
    <w:rsid w:val="004541CC"/>
    <w:rsid w:val="00454660"/>
    <w:rsid w:val="004547B7"/>
    <w:rsid w:val="00454994"/>
    <w:rsid w:val="00454A72"/>
    <w:rsid w:val="00454CDC"/>
    <w:rsid w:val="00454EF6"/>
    <w:rsid w:val="0045563E"/>
    <w:rsid w:val="004557FD"/>
    <w:rsid w:val="004559F3"/>
    <w:rsid w:val="00455D5A"/>
    <w:rsid w:val="004562FE"/>
    <w:rsid w:val="0045714D"/>
    <w:rsid w:val="0045727A"/>
    <w:rsid w:val="004572AD"/>
    <w:rsid w:val="00457956"/>
    <w:rsid w:val="0046277B"/>
    <w:rsid w:val="00462D89"/>
    <w:rsid w:val="004630F2"/>
    <w:rsid w:val="00463F2A"/>
    <w:rsid w:val="004658F4"/>
    <w:rsid w:val="00466B92"/>
    <w:rsid w:val="004670F7"/>
    <w:rsid w:val="0046760E"/>
    <w:rsid w:val="00467C2A"/>
    <w:rsid w:val="00467CD7"/>
    <w:rsid w:val="0047007F"/>
    <w:rsid w:val="00470116"/>
    <w:rsid w:val="0047086D"/>
    <w:rsid w:val="004708FF"/>
    <w:rsid w:val="00471A1A"/>
    <w:rsid w:val="00472269"/>
    <w:rsid w:val="0047300E"/>
    <w:rsid w:val="00473830"/>
    <w:rsid w:val="00473BB3"/>
    <w:rsid w:val="004745D4"/>
    <w:rsid w:val="00474729"/>
    <w:rsid w:val="004750BB"/>
    <w:rsid w:val="004757DB"/>
    <w:rsid w:val="00475B8F"/>
    <w:rsid w:val="004765BA"/>
    <w:rsid w:val="004766FA"/>
    <w:rsid w:val="004770D9"/>
    <w:rsid w:val="004774D4"/>
    <w:rsid w:val="0047761C"/>
    <w:rsid w:val="0047797B"/>
    <w:rsid w:val="00480502"/>
    <w:rsid w:val="0048092C"/>
    <w:rsid w:val="00481476"/>
    <w:rsid w:val="004816E1"/>
    <w:rsid w:val="0048176C"/>
    <w:rsid w:val="00481849"/>
    <w:rsid w:val="00481997"/>
    <w:rsid w:val="00481C63"/>
    <w:rsid w:val="00481CEF"/>
    <w:rsid w:val="00482387"/>
    <w:rsid w:val="00483C67"/>
    <w:rsid w:val="00483DF2"/>
    <w:rsid w:val="00484A97"/>
    <w:rsid w:val="00484BE4"/>
    <w:rsid w:val="00485637"/>
    <w:rsid w:val="004856B6"/>
    <w:rsid w:val="00486559"/>
    <w:rsid w:val="00486CA5"/>
    <w:rsid w:val="0048763D"/>
    <w:rsid w:val="00487DCC"/>
    <w:rsid w:val="0049025E"/>
    <w:rsid w:val="00490481"/>
    <w:rsid w:val="004906B6"/>
    <w:rsid w:val="00490C4C"/>
    <w:rsid w:val="00490F1D"/>
    <w:rsid w:val="00491024"/>
    <w:rsid w:val="004916AF"/>
    <w:rsid w:val="00491C32"/>
    <w:rsid w:val="00492464"/>
    <w:rsid w:val="004928DD"/>
    <w:rsid w:val="004933BB"/>
    <w:rsid w:val="00493756"/>
    <w:rsid w:val="00495A5D"/>
    <w:rsid w:val="00495C27"/>
    <w:rsid w:val="00495FF2"/>
    <w:rsid w:val="0049638A"/>
    <w:rsid w:val="00496AFF"/>
    <w:rsid w:val="00496D46"/>
    <w:rsid w:val="004977AA"/>
    <w:rsid w:val="00497820"/>
    <w:rsid w:val="004A02CD"/>
    <w:rsid w:val="004A09C1"/>
    <w:rsid w:val="004A0AFC"/>
    <w:rsid w:val="004A0E7E"/>
    <w:rsid w:val="004A1C53"/>
    <w:rsid w:val="004A1F26"/>
    <w:rsid w:val="004A24AE"/>
    <w:rsid w:val="004A2B24"/>
    <w:rsid w:val="004A2CE0"/>
    <w:rsid w:val="004A3074"/>
    <w:rsid w:val="004A37E0"/>
    <w:rsid w:val="004A3B66"/>
    <w:rsid w:val="004A4709"/>
    <w:rsid w:val="004A4867"/>
    <w:rsid w:val="004A48AC"/>
    <w:rsid w:val="004A4B8B"/>
    <w:rsid w:val="004A4E93"/>
    <w:rsid w:val="004A5597"/>
    <w:rsid w:val="004A579E"/>
    <w:rsid w:val="004A673E"/>
    <w:rsid w:val="004A6F26"/>
    <w:rsid w:val="004A77ED"/>
    <w:rsid w:val="004A78C2"/>
    <w:rsid w:val="004A7EE0"/>
    <w:rsid w:val="004B24EF"/>
    <w:rsid w:val="004B3A05"/>
    <w:rsid w:val="004B4277"/>
    <w:rsid w:val="004B569D"/>
    <w:rsid w:val="004B5F27"/>
    <w:rsid w:val="004B65D0"/>
    <w:rsid w:val="004B67A7"/>
    <w:rsid w:val="004B6920"/>
    <w:rsid w:val="004B6B06"/>
    <w:rsid w:val="004B7882"/>
    <w:rsid w:val="004B7C5F"/>
    <w:rsid w:val="004B7C97"/>
    <w:rsid w:val="004C1142"/>
    <w:rsid w:val="004C12DB"/>
    <w:rsid w:val="004C1C8F"/>
    <w:rsid w:val="004C2C08"/>
    <w:rsid w:val="004C3116"/>
    <w:rsid w:val="004C35C9"/>
    <w:rsid w:val="004C404F"/>
    <w:rsid w:val="004C423A"/>
    <w:rsid w:val="004C452B"/>
    <w:rsid w:val="004C48D3"/>
    <w:rsid w:val="004C4B37"/>
    <w:rsid w:val="004C5085"/>
    <w:rsid w:val="004C563B"/>
    <w:rsid w:val="004C586F"/>
    <w:rsid w:val="004C5971"/>
    <w:rsid w:val="004C6449"/>
    <w:rsid w:val="004C672B"/>
    <w:rsid w:val="004C6AC5"/>
    <w:rsid w:val="004C6C78"/>
    <w:rsid w:val="004C70F4"/>
    <w:rsid w:val="004C7510"/>
    <w:rsid w:val="004D10AB"/>
    <w:rsid w:val="004D1841"/>
    <w:rsid w:val="004D1A4E"/>
    <w:rsid w:val="004D1CCA"/>
    <w:rsid w:val="004D2410"/>
    <w:rsid w:val="004D2555"/>
    <w:rsid w:val="004D275B"/>
    <w:rsid w:val="004D293C"/>
    <w:rsid w:val="004D2CC7"/>
    <w:rsid w:val="004D2D04"/>
    <w:rsid w:val="004D3D1A"/>
    <w:rsid w:val="004D45BF"/>
    <w:rsid w:val="004D4816"/>
    <w:rsid w:val="004D4844"/>
    <w:rsid w:val="004D49F6"/>
    <w:rsid w:val="004D4D47"/>
    <w:rsid w:val="004D4F1E"/>
    <w:rsid w:val="004D5314"/>
    <w:rsid w:val="004D5420"/>
    <w:rsid w:val="004D56DE"/>
    <w:rsid w:val="004D5722"/>
    <w:rsid w:val="004D6A57"/>
    <w:rsid w:val="004D6C25"/>
    <w:rsid w:val="004D6C2D"/>
    <w:rsid w:val="004D73BC"/>
    <w:rsid w:val="004E0230"/>
    <w:rsid w:val="004E0E21"/>
    <w:rsid w:val="004E0E45"/>
    <w:rsid w:val="004E1A3C"/>
    <w:rsid w:val="004E1DEC"/>
    <w:rsid w:val="004E22D6"/>
    <w:rsid w:val="004E281F"/>
    <w:rsid w:val="004E292E"/>
    <w:rsid w:val="004E2B34"/>
    <w:rsid w:val="004E31BF"/>
    <w:rsid w:val="004E36C7"/>
    <w:rsid w:val="004E3816"/>
    <w:rsid w:val="004E3863"/>
    <w:rsid w:val="004E3EE7"/>
    <w:rsid w:val="004E4172"/>
    <w:rsid w:val="004E497C"/>
    <w:rsid w:val="004E4C1B"/>
    <w:rsid w:val="004E4D24"/>
    <w:rsid w:val="004E4F4C"/>
    <w:rsid w:val="004E5AF0"/>
    <w:rsid w:val="004E5BBB"/>
    <w:rsid w:val="004E62B3"/>
    <w:rsid w:val="004E7164"/>
    <w:rsid w:val="004E72D6"/>
    <w:rsid w:val="004E7695"/>
    <w:rsid w:val="004F0454"/>
    <w:rsid w:val="004F0C16"/>
    <w:rsid w:val="004F0C5F"/>
    <w:rsid w:val="004F0F64"/>
    <w:rsid w:val="004F1C8C"/>
    <w:rsid w:val="004F20F6"/>
    <w:rsid w:val="004F24C2"/>
    <w:rsid w:val="004F2648"/>
    <w:rsid w:val="004F2B2C"/>
    <w:rsid w:val="004F2BCC"/>
    <w:rsid w:val="004F43E0"/>
    <w:rsid w:val="004F46B4"/>
    <w:rsid w:val="004F51CE"/>
    <w:rsid w:val="004F5268"/>
    <w:rsid w:val="004F5498"/>
    <w:rsid w:val="004F55B4"/>
    <w:rsid w:val="004F57DB"/>
    <w:rsid w:val="004F61A1"/>
    <w:rsid w:val="004F6360"/>
    <w:rsid w:val="004F67C8"/>
    <w:rsid w:val="004F6844"/>
    <w:rsid w:val="004F6886"/>
    <w:rsid w:val="004F6D17"/>
    <w:rsid w:val="004F6EBD"/>
    <w:rsid w:val="004F7619"/>
    <w:rsid w:val="004F76A8"/>
    <w:rsid w:val="004F7DBF"/>
    <w:rsid w:val="005006F8"/>
    <w:rsid w:val="0050118A"/>
    <w:rsid w:val="005014CB"/>
    <w:rsid w:val="00502BC3"/>
    <w:rsid w:val="00502D64"/>
    <w:rsid w:val="00502F9A"/>
    <w:rsid w:val="0050321D"/>
    <w:rsid w:val="00503793"/>
    <w:rsid w:val="0050394D"/>
    <w:rsid w:val="00503A17"/>
    <w:rsid w:val="0050541E"/>
    <w:rsid w:val="005068A9"/>
    <w:rsid w:val="00506D00"/>
    <w:rsid w:val="00507E70"/>
    <w:rsid w:val="00507F0E"/>
    <w:rsid w:val="0051072D"/>
    <w:rsid w:val="00511FDF"/>
    <w:rsid w:val="00512344"/>
    <w:rsid w:val="00512B0E"/>
    <w:rsid w:val="00512E77"/>
    <w:rsid w:val="005133E5"/>
    <w:rsid w:val="0051427E"/>
    <w:rsid w:val="00514D4C"/>
    <w:rsid w:val="005162C8"/>
    <w:rsid w:val="00516325"/>
    <w:rsid w:val="00516C5F"/>
    <w:rsid w:val="005172E4"/>
    <w:rsid w:val="00517B51"/>
    <w:rsid w:val="00517CB8"/>
    <w:rsid w:val="00517CE1"/>
    <w:rsid w:val="005203F5"/>
    <w:rsid w:val="005217A6"/>
    <w:rsid w:val="00521C20"/>
    <w:rsid w:val="005220F2"/>
    <w:rsid w:val="00522A4E"/>
    <w:rsid w:val="00522AB4"/>
    <w:rsid w:val="00523626"/>
    <w:rsid w:val="005238A9"/>
    <w:rsid w:val="00523B7C"/>
    <w:rsid w:val="00523BC5"/>
    <w:rsid w:val="00523C1D"/>
    <w:rsid w:val="00523D72"/>
    <w:rsid w:val="00524353"/>
    <w:rsid w:val="00524D38"/>
    <w:rsid w:val="0052548F"/>
    <w:rsid w:val="00526254"/>
    <w:rsid w:val="00526B70"/>
    <w:rsid w:val="005278FB"/>
    <w:rsid w:val="00527F31"/>
    <w:rsid w:val="00527F5B"/>
    <w:rsid w:val="0053088B"/>
    <w:rsid w:val="00530B80"/>
    <w:rsid w:val="00531032"/>
    <w:rsid w:val="00531994"/>
    <w:rsid w:val="00531C96"/>
    <w:rsid w:val="005321FD"/>
    <w:rsid w:val="005336A8"/>
    <w:rsid w:val="00533707"/>
    <w:rsid w:val="00533C56"/>
    <w:rsid w:val="00533CB4"/>
    <w:rsid w:val="005347C8"/>
    <w:rsid w:val="00534BAF"/>
    <w:rsid w:val="00534F78"/>
    <w:rsid w:val="00535651"/>
    <w:rsid w:val="00535CC2"/>
    <w:rsid w:val="00536BF3"/>
    <w:rsid w:val="00536EA1"/>
    <w:rsid w:val="0053705E"/>
    <w:rsid w:val="00537767"/>
    <w:rsid w:val="00537E6E"/>
    <w:rsid w:val="00537F28"/>
    <w:rsid w:val="00540624"/>
    <w:rsid w:val="00540969"/>
    <w:rsid w:val="00540A06"/>
    <w:rsid w:val="00540D6F"/>
    <w:rsid w:val="00540FD9"/>
    <w:rsid w:val="00541195"/>
    <w:rsid w:val="005411B7"/>
    <w:rsid w:val="0054147B"/>
    <w:rsid w:val="005414B5"/>
    <w:rsid w:val="00542006"/>
    <w:rsid w:val="0054372C"/>
    <w:rsid w:val="005438B7"/>
    <w:rsid w:val="00544117"/>
    <w:rsid w:val="0054417A"/>
    <w:rsid w:val="005441F1"/>
    <w:rsid w:val="005444D1"/>
    <w:rsid w:val="00544776"/>
    <w:rsid w:val="00544CB5"/>
    <w:rsid w:val="00544E3F"/>
    <w:rsid w:val="00546750"/>
    <w:rsid w:val="00546DB7"/>
    <w:rsid w:val="005477F7"/>
    <w:rsid w:val="00547A47"/>
    <w:rsid w:val="00547D12"/>
    <w:rsid w:val="00550B0F"/>
    <w:rsid w:val="005512AE"/>
    <w:rsid w:val="0055185E"/>
    <w:rsid w:val="00551869"/>
    <w:rsid w:val="00552D08"/>
    <w:rsid w:val="00553083"/>
    <w:rsid w:val="0055324B"/>
    <w:rsid w:val="00553364"/>
    <w:rsid w:val="00553DBD"/>
    <w:rsid w:val="00554037"/>
    <w:rsid w:val="00554D75"/>
    <w:rsid w:val="0055516E"/>
    <w:rsid w:val="005563E9"/>
    <w:rsid w:val="005571A0"/>
    <w:rsid w:val="00557DE1"/>
    <w:rsid w:val="00560696"/>
    <w:rsid w:val="00560E9B"/>
    <w:rsid w:val="00560FCE"/>
    <w:rsid w:val="00561045"/>
    <w:rsid w:val="005626A3"/>
    <w:rsid w:val="00562B9D"/>
    <w:rsid w:val="00562D82"/>
    <w:rsid w:val="00563533"/>
    <w:rsid w:val="0056394C"/>
    <w:rsid w:val="00563A20"/>
    <w:rsid w:val="00564058"/>
    <w:rsid w:val="0056439B"/>
    <w:rsid w:val="00564512"/>
    <w:rsid w:val="0056454E"/>
    <w:rsid w:val="00564FBF"/>
    <w:rsid w:val="00565359"/>
    <w:rsid w:val="005656F9"/>
    <w:rsid w:val="00566CF8"/>
    <w:rsid w:val="0057035A"/>
    <w:rsid w:val="00570E85"/>
    <w:rsid w:val="0057213D"/>
    <w:rsid w:val="005721A5"/>
    <w:rsid w:val="00572243"/>
    <w:rsid w:val="0057246B"/>
    <w:rsid w:val="0057359E"/>
    <w:rsid w:val="00573A65"/>
    <w:rsid w:val="00573AFD"/>
    <w:rsid w:val="00573B8C"/>
    <w:rsid w:val="00573FE3"/>
    <w:rsid w:val="005744E4"/>
    <w:rsid w:val="00574592"/>
    <w:rsid w:val="005758A4"/>
    <w:rsid w:val="005769C4"/>
    <w:rsid w:val="00576E9F"/>
    <w:rsid w:val="005770E2"/>
    <w:rsid w:val="005770E6"/>
    <w:rsid w:val="0057779B"/>
    <w:rsid w:val="00577A5A"/>
    <w:rsid w:val="00577ECD"/>
    <w:rsid w:val="005818B4"/>
    <w:rsid w:val="00581C22"/>
    <w:rsid w:val="005820BE"/>
    <w:rsid w:val="0058210C"/>
    <w:rsid w:val="0058221D"/>
    <w:rsid w:val="005827F9"/>
    <w:rsid w:val="00582886"/>
    <w:rsid w:val="0058366A"/>
    <w:rsid w:val="005842D2"/>
    <w:rsid w:val="00584745"/>
    <w:rsid w:val="00584A6E"/>
    <w:rsid w:val="00586800"/>
    <w:rsid w:val="00586A26"/>
    <w:rsid w:val="00586EC8"/>
    <w:rsid w:val="005870DD"/>
    <w:rsid w:val="005871B4"/>
    <w:rsid w:val="00587CB4"/>
    <w:rsid w:val="00590168"/>
    <w:rsid w:val="005901E2"/>
    <w:rsid w:val="00590F63"/>
    <w:rsid w:val="00591CB9"/>
    <w:rsid w:val="00592064"/>
    <w:rsid w:val="00592B3C"/>
    <w:rsid w:val="00592F11"/>
    <w:rsid w:val="0059309B"/>
    <w:rsid w:val="00593B78"/>
    <w:rsid w:val="005942E2"/>
    <w:rsid w:val="00594782"/>
    <w:rsid w:val="00594A8B"/>
    <w:rsid w:val="00594D4D"/>
    <w:rsid w:val="005959DA"/>
    <w:rsid w:val="005960D4"/>
    <w:rsid w:val="0059638B"/>
    <w:rsid w:val="00596AA4"/>
    <w:rsid w:val="0059778B"/>
    <w:rsid w:val="00597CEA"/>
    <w:rsid w:val="005A0414"/>
    <w:rsid w:val="005A06C3"/>
    <w:rsid w:val="005A073A"/>
    <w:rsid w:val="005A0D02"/>
    <w:rsid w:val="005A16C3"/>
    <w:rsid w:val="005A3335"/>
    <w:rsid w:val="005A352E"/>
    <w:rsid w:val="005A3C73"/>
    <w:rsid w:val="005A3D42"/>
    <w:rsid w:val="005A3E7D"/>
    <w:rsid w:val="005A4711"/>
    <w:rsid w:val="005A4A01"/>
    <w:rsid w:val="005A5067"/>
    <w:rsid w:val="005A51E5"/>
    <w:rsid w:val="005A52E7"/>
    <w:rsid w:val="005A5A72"/>
    <w:rsid w:val="005A6D57"/>
    <w:rsid w:val="005A6F62"/>
    <w:rsid w:val="005A75C2"/>
    <w:rsid w:val="005A7B31"/>
    <w:rsid w:val="005B036A"/>
    <w:rsid w:val="005B19F3"/>
    <w:rsid w:val="005B1E32"/>
    <w:rsid w:val="005B2066"/>
    <w:rsid w:val="005B2C12"/>
    <w:rsid w:val="005B307A"/>
    <w:rsid w:val="005B3CAD"/>
    <w:rsid w:val="005B434C"/>
    <w:rsid w:val="005B4489"/>
    <w:rsid w:val="005B5B66"/>
    <w:rsid w:val="005B604D"/>
    <w:rsid w:val="005B6133"/>
    <w:rsid w:val="005B6140"/>
    <w:rsid w:val="005B68BA"/>
    <w:rsid w:val="005B6BB0"/>
    <w:rsid w:val="005B7EBC"/>
    <w:rsid w:val="005C1D2C"/>
    <w:rsid w:val="005C1D92"/>
    <w:rsid w:val="005C23B0"/>
    <w:rsid w:val="005C33A9"/>
    <w:rsid w:val="005C361E"/>
    <w:rsid w:val="005C3D81"/>
    <w:rsid w:val="005C42D2"/>
    <w:rsid w:val="005C49F7"/>
    <w:rsid w:val="005C5121"/>
    <w:rsid w:val="005C53B5"/>
    <w:rsid w:val="005C60AA"/>
    <w:rsid w:val="005C646F"/>
    <w:rsid w:val="005C6489"/>
    <w:rsid w:val="005C676F"/>
    <w:rsid w:val="005C6B9D"/>
    <w:rsid w:val="005C7438"/>
    <w:rsid w:val="005C756E"/>
    <w:rsid w:val="005D01AC"/>
    <w:rsid w:val="005D05C8"/>
    <w:rsid w:val="005D05E9"/>
    <w:rsid w:val="005D100B"/>
    <w:rsid w:val="005D175F"/>
    <w:rsid w:val="005D18EC"/>
    <w:rsid w:val="005D2F95"/>
    <w:rsid w:val="005D4BEA"/>
    <w:rsid w:val="005D4F81"/>
    <w:rsid w:val="005D53F1"/>
    <w:rsid w:val="005D5459"/>
    <w:rsid w:val="005D597C"/>
    <w:rsid w:val="005D5BC8"/>
    <w:rsid w:val="005D5F4A"/>
    <w:rsid w:val="005D6895"/>
    <w:rsid w:val="005D6EFE"/>
    <w:rsid w:val="005D77D4"/>
    <w:rsid w:val="005D7D19"/>
    <w:rsid w:val="005E0562"/>
    <w:rsid w:val="005E076C"/>
    <w:rsid w:val="005E118E"/>
    <w:rsid w:val="005E11F1"/>
    <w:rsid w:val="005E2BC5"/>
    <w:rsid w:val="005E2E84"/>
    <w:rsid w:val="005E33FE"/>
    <w:rsid w:val="005E34A6"/>
    <w:rsid w:val="005E364A"/>
    <w:rsid w:val="005E3726"/>
    <w:rsid w:val="005E3787"/>
    <w:rsid w:val="005E3868"/>
    <w:rsid w:val="005E3B8A"/>
    <w:rsid w:val="005E3EDF"/>
    <w:rsid w:val="005E400E"/>
    <w:rsid w:val="005E44E6"/>
    <w:rsid w:val="005E4BB2"/>
    <w:rsid w:val="005E4EB2"/>
    <w:rsid w:val="005E4F4B"/>
    <w:rsid w:val="005E555A"/>
    <w:rsid w:val="005E5F0F"/>
    <w:rsid w:val="005E64D4"/>
    <w:rsid w:val="005E6A51"/>
    <w:rsid w:val="005E722E"/>
    <w:rsid w:val="005E7377"/>
    <w:rsid w:val="005E7A38"/>
    <w:rsid w:val="005E7DEA"/>
    <w:rsid w:val="005E7DF9"/>
    <w:rsid w:val="005F023F"/>
    <w:rsid w:val="005F06A4"/>
    <w:rsid w:val="005F0934"/>
    <w:rsid w:val="005F0A94"/>
    <w:rsid w:val="005F0BB6"/>
    <w:rsid w:val="005F1048"/>
    <w:rsid w:val="005F1AE4"/>
    <w:rsid w:val="005F1B26"/>
    <w:rsid w:val="005F1C8B"/>
    <w:rsid w:val="005F1E48"/>
    <w:rsid w:val="005F20EC"/>
    <w:rsid w:val="005F32C3"/>
    <w:rsid w:val="005F32FE"/>
    <w:rsid w:val="005F34A3"/>
    <w:rsid w:val="005F4993"/>
    <w:rsid w:val="005F5945"/>
    <w:rsid w:val="005F5BF8"/>
    <w:rsid w:val="005F5FF3"/>
    <w:rsid w:val="005F5FFA"/>
    <w:rsid w:val="005F6453"/>
    <w:rsid w:val="005F6F72"/>
    <w:rsid w:val="00600756"/>
    <w:rsid w:val="0060190F"/>
    <w:rsid w:val="0060196A"/>
    <w:rsid w:val="00601F76"/>
    <w:rsid w:val="00602018"/>
    <w:rsid w:val="006020B9"/>
    <w:rsid w:val="00602A8F"/>
    <w:rsid w:val="006034F8"/>
    <w:rsid w:val="00603803"/>
    <w:rsid w:val="00604172"/>
    <w:rsid w:val="00604D52"/>
    <w:rsid w:val="00605936"/>
    <w:rsid w:val="00606204"/>
    <w:rsid w:val="00606338"/>
    <w:rsid w:val="006065B1"/>
    <w:rsid w:val="0060697A"/>
    <w:rsid w:val="00606F8D"/>
    <w:rsid w:val="006074F9"/>
    <w:rsid w:val="00607658"/>
    <w:rsid w:val="00607842"/>
    <w:rsid w:val="00607E3E"/>
    <w:rsid w:val="0061001D"/>
    <w:rsid w:val="006102EE"/>
    <w:rsid w:val="006104D4"/>
    <w:rsid w:val="00610711"/>
    <w:rsid w:val="00610FDF"/>
    <w:rsid w:val="006110DD"/>
    <w:rsid w:val="006115DA"/>
    <w:rsid w:val="00611757"/>
    <w:rsid w:val="00611897"/>
    <w:rsid w:val="00611C2A"/>
    <w:rsid w:val="006122E4"/>
    <w:rsid w:val="0061267B"/>
    <w:rsid w:val="00612BA1"/>
    <w:rsid w:val="00613DDE"/>
    <w:rsid w:val="00614116"/>
    <w:rsid w:val="0061445F"/>
    <w:rsid w:val="00614C2C"/>
    <w:rsid w:val="006153F6"/>
    <w:rsid w:val="00615B0B"/>
    <w:rsid w:val="00615E3C"/>
    <w:rsid w:val="00616588"/>
    <w:rsid w:val="00616AB5"/>
    <w:rsid w:val="00616B40"/>
    <w:rsid w:val="00617070"/>
    <w:rsid w:val="00617310"/>
    <w:rsid w:val="00617727"/>
    <w:rsid w:val="006179A0"/>
    <w:rsid w:val="00617A4C"/>
    <w:rsid w:val="00617B29"/>
    <w:rsid w:val="00620278"/>
    <w:rsid w:val="006205D5"/>
    <w:rsid w:val="006205FB"/>
    <w:rsid w:val="00620E92"/>
    <w:rsid w:val="006210F3"/>
    <w:rsid w:val="00621339"/>
    <w:rsid w:val="00621429"/>
    <w:rsid w:val="006222A2"/>
    <w:rsid w:val="006223AC"/>
    <w:rsid w:val="0062309E"/>
    <w:rsid w:val="006232BF"/>
    <w:rsid w:val="006241C4"/>
    <w:rsid w:val="00624563"/>
    <w:rsid w:val="006247FF"/>
    <w:rsid w:val="00626568"/>
    <w:rsid w:val="006274EE"/>
    <w:rsid w:val="00627668"/>
    <w:rsid w:val="0063093A"/>
    <w:rsid w:val="00630D75"/>
    <w:rsid w:val="00630E27"/>
    <w:rsid w:val="00631A62"/>
    <w:rsid w:val="006320FC"/>
    <w:rsid w:val="00634226"/>
    <w:rsid w:val="0063464F"/>
    <w:rsid w:val="00634F14"/>
    <w:rsid w:val="00634F9F"/>
    <w:rsid w:val="006350CE"/>
    <w:rsid w:val="00635A08"/>
    <w:rsid w:val="00635BF5"/>
    <w:rsid w:val="00635EC0"/>
    <w:rsid w:val="006363F7"/>
    <w:rsid w:val="00636A04"/>
    <w:rsid w:val="00637A79"/>
    <w:rsid w:val="00637E88"/>
    <w:rsid w:val="00640466"/>
    <w:rsid w:val="00640502"/>
    <w:rsid w:val="00640EDB"/>
    <w:rsid w:val="0064130F"/>
    <w:rsid w:val="006421DF"/>
    <w:rsid w:val="006424CE"/>
    <w:rsid w:val="00642557"/>
    <w:rsid w:val="00642849"/>
    <w:rsid w:val="00642D1B"/>
    <w:rsid w:val="00642F1F"/>
    <w:rsid w:val="00642F21"/>
    <w:rsid w:val="006433FF"/>
    <w:rsid w:val="006441EB"/>
    <w:rsid w:val="0064422D"/>
    <w:rsid w:val="00644285"/>
    <w:rsid w:val="006447CF"/>
    <w:rsid w:val="00644990"/>
    <w:rsid w:val="00644B69"/>
    <w:rsid w:val="00645F16"/>
    <w:rsid w:val="00645F28"/>
    <w:rsid w:val="006462A0"/>
    <w:rsid w:val="00646B13"/>
    <w:rsid w:val="00646C8B"/>
    <w:rsid w:val="006473B2"/>
    <w:rsid w:val="00647959"/>
    <w:rsid w:val="00650266"/>
    <w:rsid w:val="006504BD"/>
    <w:rsid w:val="006504D4"/>
    <w:rsid w:val="00650FCD"/>
    <w:rsid w:val="0065113C"/>
    <w:rsid w:val="006512D3"/>
    <w:rsid w:val="00651573"/>
    <w:rsid w:val="00652A9F"/>
    <w:rsid w:val="00653140"/>
    <w:rsid w:val="00653461"/>
    <w:rsid w:val="0065347A"/>
    <w:rsid w:val="0065352E"/>
    <w:rsid w:val="00653B40"/>
    <w:rsid w:val="00654BEA"/>
    <w:rsid w:val="00654FAE"/>
    <w:rsid w:val="006557C9"/>
    <w:rsid w:val="00655C87"/>
    <w:rsid w:val="00656220"/>
    <w:rsid w:val="006565E8"/>
    <w:rsid w:val="006570D7"/>
    <w:rsid w:val="006573B6"/>
    <w:rsid w:val="006573C3"/>
    <w:rsid w:val="00657590"/>
    <w:rsid w:val="0065783D"/>
    <w:rsid w:val="00657BC9"/>
    <w:rsid w:val="006601E8"/>
    <w:rsid w:val="0066253C"/>
    <w:rsid w:val="00662666"/>
    <w:rsid w:val="006628BB"/>
    <w:rsid w:val="0066320C"/>
    <w:rsid w:val="0066344F"/>
    <w:rsid w:val="006642B5"/>
    <w:rsid w:val="006642D2"/>
    <w:rsid w:val="0066456D"/>
    <w:rsid w:val="0066460F"/>
    <w:rsid w:val="00664A18"/>
    <w:rsid w:val="00664F9B"/>
    <w:rsid w:val="0066541B"/>
    <w:rsid w:val="00665B4E"/>
    <w:rsid w:val="00666258"/>
    <w:rsid w:val="00666F01"/>
    <w:rsid w:val="0066713D"/>
    <w:rsid w:val="006671D4"/>
    <w:rsid w:val="006674B3"/>
    <w:rsid w:val="00667BE3"/>
    <w:rsid w:val="00670D2F"/>
    <w:rsid w:val="00670D53"/>
    <w:rsid w:val="00671B65"/>
    <w:rsid w:val="00672D24"/>
    <w:rsid w:val="00672DD1"/>
    <w:rsid w:val="00672E2C"/>
    <w:rsid w:val="00672E6D"/>
    <w:rsid w:val="00672F03"/>
    <w:rsid w:val="00673B13"/>
    <w:rsid w:val="00673C00"/>
    <w:rsid w:val="0067468C"/>
    <w:rsid w:val="006749AE"/>
    <w:rsid w:val="006752E2"/>
    <w:rsid w:val="00675369"/>
    <w:rsid w:val="00675ACB"/>
    <w:rsid w:val="00675C51"/>
    <w:rsid w:val="006762F7"/>
    <w:rsid w:val="006763E3"/>
    <w:rsid w:val="00676D97"/>
    <w:rsid w:val="0067744A"/>
    <w:rsid w:val="00677651"/>
    <w:rsid w:val="00677961"/>
    <w:rsid w:val="00680D88"/>
    <w:rsid w:val="00681087"/>
    <w:rsid w:val="006813F0"/>
    <w:rsid w:val="006817D6"/>
    <w:rsid w:val="0068187A"/>
    <w:rsid w:val="00681B3D"/>
    <w:rsid w:val="006821B2"/>
    <w:rsid w:val="0068283C"/>
    <w:rsid w:val="0068290C"/>
    <w:rsid w:val="00682AE8"/>
    <w:rsid w:val="00682FCB"/>
    <w:rsid w:val="006837BD"/>
    <w:rsid w:val="006840B6"/>
    <w:rsid w:val="006848B7"/>
    <w:rsid w:val="006851B1"/>
    <w:rsid w:val="00685F6C"/>
    <w:rsid w:val="00686112"/>
    <w:rsid w:val="00686928"/>
    <w:rsid w:val="00686D85"/>
    <w:rsid w:val="006873DD"/>
    <w:rsid w:val="006875F4"/>
    <w:rsid w:val="00687662"/>
    <w:rsid w:val="00687C14"/>
    <w:rsid w:val="00690381"/>
    <w:rsid w:val="006904A9"/>
    <w:rsid w:val="006909E0"/>
    <w:rsid w:val="00690BBB"/>
    <w:rsid w:val="006932C9"/>
    <w:rsid w:val="0069344E"/>
    <w:rsid w:val="00693CA1"/>
    <w:rsid w:val="006940D8"/>
    <w:rsid w:val="006944EC"/>
    <w:rsid w:val="00694EA5"/>
    <w:rsid w:val="00695168"/>
    <w:rsid w:val="00695859"/>
    <w:rsid w:val="00695AEB"/>
    <w:rsid w:val="00696684"/>
    <w:rsid w:val="00696AED"/>
    <w:rsid w:val="0069729B"/>
    <w:rsid w:val="00697695"/>
    <w:rsid w:val="006A0A36"/>
    <w:rsid w:val="006A0DB2"/>
    <w:rsid w:val="006A1B5A"/>
    <w:rsid w:val="006A1B8F"/>
    <w:rsid w:val="006A1D8B"/>
    <w:rsid w:val="006A2501"/>
    <w:rsid w:val="006A289A"/>
    <w:rsid w:val="006A2DF1"/>
    <w:rsid w:val="006A3903"/>
    <w:rsid w:val="006A39B5"/>
    <w:rsid w:val="006A4190"/>
    <w:rsid w:val="006A44C9"/>
    <w:rsid w:val="006A62D4"/>
    <w:rsid w:val="006A64DA"/>
    <w:rsid w:val="006A7DBD"/>
    <w:rsid w:val="006A7FE3"/>
    <w:rsid w:val="006B0159"/>
    <w:rsid w:val="006B0811"/>
    <w:rsid w:val="006B1643"/>
    <w:rsid w:val="006B1807"/>
    <w:rsid w:val="006B2134"/>
    <w:rsid w:val="006B21F9"/>
    <w:rsid w:val="006B2E05"/>
    <w:rsid w:val="006B2F66"/>
    <w:rsid w:val="006B36A2"/>
    <w:rsid w:val="006B36DD"/>
    <w:rsid w:val="006B3900"/>
    <w:rsid w:val="006B3C86"/>
    <w:rsid w:val="006B456F"/>
    <w:rsid w:val="006B4873"/>
    <w:rsid w:val="006B4F25"/>
    <w:rsid w:val="006B6834"/>
    <w:rsid w:val="006B6EDC"/>
    <w:rsid w:val="006B717D"/>
    <w:rsid w:val="006B73B0"/>
    <w:rsid w:val="006B78A1"/>
    <w:rsid w:val="006C0494"/>
    <w:rsid w:val="006C092B"/>
    <w:rsid w:val="006C14C8"/>
    <w:rsid w:val="006C1635"/>
    <w:rsid w:val="006C21A7"/>
    <w:rsid w:val="006C253F"/>
    <w:rsid w:val="006C26FB"/>
    <w:rsid w:val="006C2ED7"/>
    <w:rsid w:val="006C2F78"/>
    <w:rsid w:val="006C3100"/>
    <w:rsid w:val="006C3793"/>
    <w:rsid w:val="006C37DC"/>
    <w:rsid w:val="006C4349"/>
    <w:rsid w:val="006C5287"/>
    <w:rsid w:val="006C534C"/>
    <w:rsid w:val="006C5699"/>
    <w:rsid w:val="006C5B09"/>
    <w:rsid w:val="006C5CB8"/>
    <w:rsid w:val="006C6467"/>
    <w:rsid w:val="006C6558"/>
    <w:rsid w:val="006C67DF"/>
    <w:rsid w:val="006C6B0C"/>
    <w:rsid w:val="006C71BF"/>
    <w:rsid w:val="006C726F"/>
    <w:rsid w:val="006C7FCB"/>
    <w:rsid w:val="006D000E"/>
    <w:rsid w:val="006D02C2"/>
    <w:rsid w:val="006D0884"/>
    <w:rsid w:val="006D0F13"/>
    <w:rsid w:val="006D1897"/>
    <w:rsid w:val="006D1FFC"/>
    <w:rsid w:val="006D2281"/>
    <w:rsid w:val="006D25FC"/>
    <w:rsid w:val="006D3BF5"/>
    <w:rsid w:val="006D401A"/>
    <w:rsid w:val="006D4384"/>
    <w:rsid w:val="006D45D8"/>
    <w:rsid w:val="006D4BC1"/>
    <w:rsid w:val="006D4D10"/>
    <w:rsid w:val="006D4FD7"/>
    <w:rsid w:val="006D51CA"/>
    <w:rsid w:val="006D546D"/>
    <w:rsid w:val="006D5FCC"/>
    <w:rsid w:val="006D6607"/>
    <w:rsid w:val="006D680E"/>
    <w:rsid w:val="006D6885"/>
    <w:rsid w:val="006D752D"/>
    <w:rsid w:val="006E2038"/>
    <w:rsid w:val="006E20D7"/>
    <w:rsid w:val="006E24CA"/>
    <w:rsid w:val="006E2BAA"/>
    <w:rsid w:val="006E2CC3"/>
    <w:rsid w:val="006E3811"/>
    <w:rsid w:val="006E4B0A"/>
    <w:rsid w:val="006E58C9"/>
    <w:rsid w:val="006E599E"/>
    <w:rsid w:val="006E6D30"/>
    <w:rsid w:val="006E6D66"/>
    <w:rsid w:val="006E7276"/>
    <w:rsid w:val="006E729F"/>
    <w:rsid w:val="006E7B41"/>
    <w:rsid w:val="006E7F21"/>
    <w:rsid w:val="006F004C"/>
    <w:rsid w:val="006F04E9"/>
    <w:rsid w:val="006F0765"/>
    <w:rsid w:val="006F14DB"/>
    <w:rsid w:val="006F1E96"/>
    <w:rsid w:val="006F2092"/>
    <w:rsid w:val="006F21DC"/>
    <w:rsid w:val="006F2328"/>
    <w:rsid w:val="006F253C"/>
    <w:rsid w:val="006F2B86"/>
    <w:rsid w:val="006F3BBC"/>
    <w:rsid w:val="006F3E0E"/>
    <w:rsid w:val="006F53B5"/>
    <w:rsid w:val="006F5CA7"/>
    <w:rsid w:val="006F60A2"/>
    <w:rsid w:val="006F6617"/>
    <w:rsid w:val="007000B5"/>
    <w:rsid w:val="00700F9F"/>
    <w:rsid w:val="00701181"/>
    <w:rsid w:val="0070121F"/>
    <w:rsid w:val="00701475"/>
    <w:rsid w:val="00701794"/>
    <w:rsid w:val="007020F8"/>
    <w:rsid w:val="007027AE"/>
    <w:rsid w:val="007043E4"/>
    <w:rsid w:val="00704BFE"/>
    <w:rsid w:val="00705431"/>
    <w:rsid w:val="007059D3"/>
    <w:rsid w:val="0070603E"/>
    <w:rsid w:val="00706079"/>
    <w:rsid w:val="00706314"/>
    <w:rsid w:val="007066E2"/>
    <w:rsid w:val="00706E82"/>
    <w:rsid w:val="0070708E"/>
    <w:rsid w:val="007071D1"/>
    <w:rsid w:val="00710035"/>
    <w:rsid w:val="00710135"/>
    <w:rsid w:val="00710564"/>
    <w:rsid w:val="007105A3"/>
    <w:rsid w:val="007108CC"/>
    <w:rsid w:val="0071168F"/>
    <w:rsid w:val="00711CD3"/>
    <w:rsid w:val="00711DE3"/>
    <w:rsid w:val="00712916"/>
    <w:rsid w:val="0071359E"/>
    <w:rsid w:val="00713997"/>
    <w:rsid w:val="00713C50"/>
    <w:rsid w:val="00713DF6"/>
    <w:rsid w:val="00714058"/>
    <w:rsid w:val="00714955"/>
    <w:rsid w:val="00714ADC"/>
    <w:rsid w:val="0071556B"/>
    <w:rsid w:val="00715EDE"/>
    <w:rsid w:val="0071709B"/>
    <w:rsid w:val="00717CCC"/>
    <w:rsid w:val="00717E9E"/>
    <w:rsid w:val="007203F0"/>
    <w:rsid w:val="007205A7"/>
    <w:rsid w:val="007208CD"/>
    <w:rsid w:val="00720D21"/>
    <w:rsid w:val="00721BAE"/>
    <w:rsid w:val="00721D50"/>
    <w:rsid w:val="00721EA3"/>
    <w:rsid w:val="007229A6"/>
    <w:rsid w:val="00723673"/>
    <w:rsid w:val="007242AD"/>
    <w:rsid w:val="00726B03"/>
    <w:rsid w:val="007277F1"/>
    <w:rsid w:val="00727AE5"/>
    <w:rsid w:val="00731C13"/>
    <w:rsid w:val="0073230C"/>
    <w:rsid w:val="00732699"/>
    <w:rsid w:val="0073352A"/>
    <w:rsid w:val="00733E3B"/>
    <w:rsid w:val="00733ECA"/>
    <w:rsid w:val="00734805"/>
    <w:rsid w:val="007350E7"/>
    <w:rsid w:val="0073537F"/>
    <w:rsid w:val="00735B7F"/>
    <w:rsid w:val="0073676A"/>
    <w:rsid w:val="00737AC9"/>
    <w:rsid w:val="00737CFE"/>
    <w:rsid w:val="00740514"/>
    <w:rsid w:val="00740FC9"/>
    <w:rsid w:val="00741505"/>
    <w:rsid w:val="00741F19"/>
    <w:rsid w:val="00741FA3"/>
    <w:rsid w:val="007420BB"/>
    <w:rsid w:val="007426F7"/>
    <w:rsid w:val="00743617"/>
    <w:rsid w:val="00743741"/>
    <w:rsid w:val="007437CC"/>
    <w:rsid w:val="00743B92"/>
    <w:rsid w:val="007448B9"/>
    <w:rsid w:val="00745156"/>
    <w:rsid w:val="00745875"/>
    <w:rsid w:val="0074589A"/>
    <w:rsid w:val="00746A0F"/>
    <w:rsid w:val="00747114"/>
    <w:rsid w:val="00747293"/>
    <w:rsid w:val="00747C54"/>
    <w:rsid w:val="007502FD"/>
    <w:rsid w:val="00751BB9"/>
    <w:rsid w:val="00751BD1"/>
    <w:rsid w:val="00752992"/>
    <w:rsid w:val="00752C59"/>
    <w:rsid w:val="00752D46"/>
    <w:rsid w:val="00752F6B"/>
    <w:rsid w:val="0075457D"/>
    <w:rsid w:val="00754A67"/>
    <w:rsid w:val="00754E6C"/>
    <w:rsid w:val="0075504D"/>
    <w:rsid w:val="00755755"/>
    <w:rsid w:val="00755B41"/>
    <w:rsid w:val="00755B5E"/>
    <w:rsid w:val="0075623A"/>
    <w:rsid w:val="007564BF"/>
    <w:rsid w:val="00756A22"/>
    <w:rsid w:val="00756A89"/>
    <w:rsid w:val="00756B39"/>
    <w:rsid w:val="00756D22"/>
    <w:rsid w:val="00756DDC"/>
    <w:rsid w:val="00760E4A"/>
    <w:rsid w:val="007622A9"/>
    <w:rsid w:val="007628B2"/>
    <w:rsid w:val="00762E27"/>
    <w:rsid w:val="00763B15"/>
    <w:rsid w:val="00764025"/>
    <w:rsid w:val="00764249"/>
    <w:rsid w:val="007649F7"/>
    <w:rsid w:val="00765DF6"/>
    <w:rsid w:val="00766225"/>
    <w:rsid w:val="007662B1"/>
    <w:rsid w:val="0076630B"/>
    <w:rsid w:val="00766491"/>
    <w:rsid w:val="00766BD0"/>
    <w:rsid w:val="00766D4C"/>
    <w:rsid w:val="00767BBA"/>
    <w:rsid w:val="00767E49"/>
    <w:rsid w:val="00770311"/>
    <w:rsid w:val="00770495"/>
    <w:rsid w:val="0077063C"/>
    <w:rsid w:val="00770D18"/>
    <w:rsid w:val="00771D42"/>
    <w:rsid w:val="00771E69"/>
    <w:rsid w:val="00771F5D"/>
    <w:rsid w:val="00772632"/>
    <w:rsid w:val="007732DE"/>
    <w:rsid w:val="007739A0"/>
    <w:rsid w:val="00773C6B"/>
    <w:rsid w:val="00773D4F"/>
    <w:rsid w:val="007743E2"/>
    <w:rsid w:val="00774EB4"/>
    <w:rsid w:val="00775713"/>
    <w:rsid w:val="007758CF"/>
    <w:rsid w:val="00776BC0"/>
    <w:rsid w:val="00776C90"/>
    <w:rsid w:val="00776E36"/>
    <w:rsid w:val="007778EC"/>
    <w:rsid w:val="0078021A"/>
    <w:rsid w:val="00780531"/>
    <w:rsid w:val="00780643"/>
    <w:rsid w:val="00780E8E"/>
    <w:rsid w:val="00781B32"/>
    <w:rsid w:val="00782BF8"/>
    <w:rsid w:val="00783DD6"/>
    <w:rsid w:val="00783DF2"/>
    <w:rsid w:val="00785389"/>
    <w:rsid w:val="00785840"/>
    <w:rsid w:val="007862C5"/>
    <w:rsid w:val="007873BA"/>
    <w:rsid w:val="00787841"/>
    <w:rsid w:val="007908E7"/>
    <w:rsid w:val="007916EC"/>
    <w:rsid w:val="00791E05"/>
    <w:rsid w:val="007929C8"/>
    <w:rsid w:val="007929EB"/>
    <w:rsid w:val="00792AD6"/>
    <w:rsid w:val="00793085"/>
    <w:rsid w:val="00793631"/>
    <w:rsid w:val="00794317"/>
    <w:rsid w:val="0079465E"/>
    <w:rsid w:val="00794839"/>
    <w:rsid w:val="00795CBC"/>
    <w:rsid w:val="0079656C"/>
    <w:rsid w:val="007965D0"/>
    <w:rsid w:val="007974E4"/>
    <w:rsid w:val="00797940"/>
    <w:rsid w:val="00797C33"/>
    <w:rsid w:val="00797F61"/>
    <w:rsid w:val="007A02A2"/>
    <w:rsid w:val="007A053D"/>
    <w:rsid w:val="007A0851"/>
    <w:rsid w:val="007A0B87"/>
    <w:rsid w:val="007A0BBB"/>
    <w:rsid w:val="007A0C80"/>
    <w:rsid w:val="007A0D72"/>
    <w:rsid w:val="007A0F26"/>
    <w:rsid w:val="007A1A64"/>
    <w:rsid w:val="007A2347"/>
    <w:rsid w:val="007A2715"/>
    <w:rsid w:val="007A3945"/>
    <w:rsid w:val="007A3F4F"/>
    <w:rsid w:val="007A4077"/>
    <w:rsid w:val="007A4772"/>
    <w:rsid w:val="007A48D3"/>
    <w:rsid w:val="007A498A"/>
    <w:rsid w:val="007A4A6F"/>
    <w:rsid w:val="007A4E01"/>
    <w:rsid w:val="007A55CE"/>
    <w:rsid w:val="007A5978"/>
    <w:rsid w:val="007A5D11"/>
    <w:rsid w:val="007A5F2E"/>
    <w:rsid w:val="007A6008"/>
    <w:rsid w:val="007B0586"/>
    <w:rsid w:val="007B16A5"/>
    <w:rsid w:val="007B1808"/>
    <w:rsid w:val="007B1FF6"/>
    <w:rsid w:val="007B2A45"/>
    <w:rsid w:val="007B2AFF"/>
    <w:rsid w:val="007B2BD4"/>
    <w:rsid w:val="007B3218"/>
    <w:rsid w:val="007B395E"/>
    <w:rsid w:val="007B39B2"/>
    <w:rsid w:val="007B41A4"/>
    <w:rsid w:val="007B5C08"/>
    <w:rsid w:val="007B5D60"/>
    <w:rsid w:val="007B6E62"/>
    <w:rsid w:val="007B705D"/>
    <w:rsid w:val="007B731C"/>
    <w:rsid w:val="007C0156"/>
    <w:rsid w:val="007C1006"/>
    <w:rsid w:val="007C1068"/>
    <w:rsid w:val="007C1E48"/>
    <w:rsid w:val="007C23B7"/>
    <w:rsid w:val="007C24DF"/>
    <w:rsid w:val="007C259C"/>
    <w:rsid w:val="007C284E"/>
    <w:rsid w:val="007C2CF2"/>
    <w:rsid w:val="007C3D4A"/>
    <w:rsid w:val="007C43CF"/>
    <w:rsid w:val="007C474E"/>
    <w:rsid w:val="007C4997"/>
    <w:rsid w:val="007C4EF1"/>
    <w:rsid w:val="007C6C27"/>
    <w:rsid w:val="007C6DEF"/>
    <w:rsid w:val="007C7034"/>
    <w:rsid w:val="007C70A6"/>
    <w:rsid w:val="007C71B9"/>
    <w:rsid w:val="007C7324"/>
    <w:rsid w:val="007D0A44"/>
    <w:rsid w:val="007D0EC9"/>
    <w:rsid w:val="007D1CB0"/>
    <w:rsid w:val="007D1D21"/>
    <w:rsid w:val="007D23C0"/>
    <w:rsid w:val="007D2437"/>
    <w:rsid w:val="007D24E0"/>
    <w:rsid w:val="007D3016"/>
    <w:rsid w:val="007D3307"/>
    <w:rsid w:val="007D4391"/>
    <w:rsid w:val="007D4564"/>
    <w:rsid w:val="007D4646"/>
    <w:rsid w:val="007D4A3B"/>
    <w:rsid w:val="007D5316"/>
    <w:rsid w:val="007D53A7"/>
    <w:rsid w:val="007D5ADC"/>
    <w:rsid w:val="007D5B7D"/>
    <w:rsid w:val="007D5D32"/>
    <w:rsid w:val="007D606D"/>
    <w:rsid w:val="007D6A8C"/>
    <w:rsid w:val="007D7160"/>
    <w:rsid w:val="007D7A64"/>
    <w:rsid w:val="007D7B46"/>
    <w:rsid w:val="007E0249"/>
    <w:rsid w:val="007E0D6E"/>
    <w:rsid w:val="007E1069"/>
    <w:rsid w:val="007E1E1F"/>
    <w:rsid w:val="007E1F8C"/>
    <w:rsid w:val="007E23C2"/>
    <w:rsid w:val="007E2AA3"/>
    <w:rsid w:val="007E2C73"/>
    <w:rsid w:val="007E31F9"/>
    <w:rsid w:val="007E39B0"/>
    <w:rsid w:val="007E3C2C"/>
    <w:rsid w:val="007E45C1"/>
    <w:rsid w:val="007E48EF"/>
    <w:rsid w:val="007E4DF9"/>
    <w:rsid w:val="007E5AF0"/>
    <w:rsid w:val="007E6489"/>
    <w:rsid w:val="007E64C4"/>
    <w:rsid w:val="007E7AAE"/>
    <w:rsid w:val="007E7AFD"/>
    <w:rsid w:val="007E7B17"/>
    <w:rsid w:val="007F01D3"/>
    <w:rsid w:val="007F0507"/>
    <w:rsid w:val="007F09AA"/>
    <w:rsid w:val="007F1305"/>
    <w:rsid w:val="007F1734"/>
    <w:rsid w:val="007F1D77"/>
    <w:rsid w:val="007F2233"/>
    <w:rsid w:val="007F2779"/>
    <w:rsid w:val="007F2E3E"/>
    <w:rsid w:val="007F39C5"/>
    <w:rsid w:val="007F3EE4"/>
    <w:rsid w:val="007F564C"/>
    <w:rsid w:val="007F5E03"/>
    <w:rsid w:val="007F635B"/>
    <w:rsid w:val="007F697B"/>
    <w:rsid w:val="007F72F6"/>
    <w:rsid w:val="007F7B16"/>
    <w:rsid w:val="007F7FD5"/>
    <w:rsid w:val="00800171"/>
    <w:rsid w:val="00800C2D"/>
    <w:rsid w:val="008010EE"/>
    <w:rsid w:val="008012BB"/>
    <w:rsid w:val="008012FE"/>
    <w:rsid w:val="008015D8"/>
    <w:rsid w:val="008019D6"/>
    <w:rsid w:val="00801E95"/>
    <w:rsid w:val="008020EE"/>
    <w:rsid w:val="00802B38"/>
    <w:rsid w:val="00802BA7"/>
    <w:rsid w:val="00802FD1"/>
    <w:rsid w:val="00804690"/>
    <w:rsid w:val="00804F1F"/>
    <w:rsid w:val="0080577D"/>
    <w:rsid w:val="00805B67"/>
    <w:rsid w:val="00805D08"/>
    <w:rsid w:val="00805D93"/>
    <w:rsid w:val="00805F2E"/>
    <w:rsid w:val="008060B7"/>
    <w:rsid w:val="008060D9"/>
    <w:rsid w:val="00806688"/>
    <w:rsid w:val="008068C8"/>
    <w:rsid w:val="00806988"/>
    <w:rsid w:val="00807147"/>
    <w:rsid w:val="0081028F"/>
    <w:rsid w:val="008104DF"/>
    <w:rsid w:val="00810558"/>
    <w:rsid w:val="008106B0"/>
    <w:rsid w:val="00810EF1"/>
    <w:rsid w:val="00811177"/>
    <w:rsid w:val="008112E9"/>
    <w:rsid w:val="00812BCA"/>
    <w:rsid w:val="00812F58"/>
    <w:rsid w:val="00812F68"/>
    <w:rsid w:val="00813892"/>
    <w:rsid w:val="008139FC"/>
    <w:rsid w:val="00813ED6"/>
    <w:rsid w:val="008143FC"/>
    <w:rsid w:val="0081475F"/>
    <w:rsid w:val="00814B58"/>
    <w:rsid w:val="00815432"/>
    <w:rsid w:val="00815795"/>
    <w:rsid w:val="00815C0A"/>
    <w:rsid w:val="00816927"/>
    <w:rsid w:val="00816BE6"/>
    <w:rsid w:val="00816F98"/>
    <w:rsid w:val="00817B09"/>
    <w:rsid w:val="00817B57"/>
    <w:rsid w:val="00820636"/>
    <w:rsid w:val="008215FA"/>
    <w:rsid w:val="00821EAE"/>
    <w:rsid w:val="00822F30"/>
    <w:rsid w:val="0082346D"/>
    <w:rsid w:val="008241C9"/>
    <w:rsid w:val="008244C9"/>
    <w:rsid w:val="00824BF4"/>
    <w:rsid w:val="00825CB1"/>
    <w:rsid w:val="00825F91"/>
    <w:rsid w:val="00826387"/>
    <w:rsid w:val="008267C5"/>
    <w:rsid w:val="00826E1D"/>
    <w:rsid w:val="00826E47"/>
    <w:rsid w:val="008270AE"/>
    <w:rsid w:val="008276C7"/>
    <w:rsid w:val="00827A82"/>
    <w:rsid w:val="00830027"/>
    <w:rsid w:val="00830208"/>
    <w:rsid w:val="00830AAF"/>
    <w:rsid w:val="00830C77"/>
    <w:rsid w:val="00830E9E"/>
    <w:rsid w:val="00832566"/>
    <w:rsid w:val="00832627"/>
    <w:rsid w:val="00833AB7"/>
    <w:rsid w:val="00833EBE"/>
    <w:rsid w:val="0083406C"/>
    <w:rsid w:val="00834605"/>
    <w:rsid w:val="0083499E"/>
    <w:rsid w:val="00834D32"/>
    <w:rsid w:val="008353CE"/>
    <w:rsid w:val="00836391"/>
    <w:rsid w:val="00836986"/>
    <w:rsid w:val="008376E6"/>
    <w:rsid w:val="00840230"/>
    <w:rsid w:val="00840EDA"/>
    <w:rsid w:val="00841610"/>
    <w:rsid w:val="0084245F"/>
    <w:rsid w:val="008433E3"/>
    <w:rsid w:val="00843426"/>
    <w:rsid w:val="00843C6D"/>
    <w:rsid w:val="00844314"/>
    <w:rsid w:val="008445C0"/>
    <w:rsid w:val="00845232"/>
    <w:rsid w:val="008452ED"/>
    <w:rsid w:val="0084534D"/>
    <w:rsid w:val="00845479"/>
    <w:rsid w:val="00845C28"/>
    <w:rsid w:val="008461D8"/>
    <w:rsid w:val="00846213"/>
    <w:rsid w:val="008462DB"/>
    <w:rsid w:val="0084659B"/>
    <w:rsid w:val="0084709E"/>
    <w:rsid w:val="00847738"/>
    <w:rsid w:val="0084781D"/>
    <w:rsid w:val="00847E13"/>
    <w:rsid w:val="008504DD"/>
    <w:rsid w:val="00851861"/>
    <w:rsid w:val="0085317F"/>
    <w:rsid w:val="00853763"/>
    <w:rsid w:val="00855568"/>
    <w:rsid w:val="0085584D"/>
    <w:rsid w:val="00855EA9"/>
    <w:rsid w:val="00856639"/>
    <w:rsid w:val="0085743A"/>
    <w:rsid w:val="008577F6"/>
    <w:rsid w:val="00857F22"/>
    <w:rsid w:val="00860B78"/>
    <w:rsid w:val="00860CBE"/>
    <w:rsid w:val="00860D40"/>
    <w:rsid w:val="0086116F"/>
    <w:rsid w:val="008613F5"/>
    <w:rsid w:val="0086149C"/>
    <w:rsid w:val="00861539"/>
    <w:rsid w:val="0086186F"/>
    <w:rsid w:val="008621AE"/>
    <w:rsid w:val="00866362"/>
    <w:rsid w:val="0086701B"/>
    <w:rsid w:val="00867325"/>
    <w:rsid w:val="00867918"/>
    <w:rsid w:val="00867AD0"/>
    <w:rsid w:val="0087058F"/>
    <w:rsid w:val="00870598"/>
    <w:rsid w:val="008714B6"/>
    <w:rsid w:val="0087153F"/>
    <w:rsid w:val="00871A65"/>
    <w:rsid w:val="00871AD2"/>
    <w:rsid w:val="00871DA0"/>
    <w:rsid w:val="00871DFA"/>
    <w:rsid w:val="008727DC"/>
    <w:rsid w:val="00872DC5"/>
    <w:rsid w:val="00872EF4"/>
    <w:rsid w:val="00873B6D"/>
    <w:rsid w:val="00873E92"/>
    <w:rsid w:val="00873FB2"/>
    <w:rsid w:val="008748AE"/>
    <w:rsid w:val="00874C35"/>
    <w:rsid w:val="00874F81"/>
    <w:rsid w:val="008750FA"/>
    <w:rsid w:val="00875262"/>
    <w:rsid w:val="008754EB"/>
    <w:rsid w:val="008757DB"/>
    <w:rsid w:val="00875870"/>
    <w:rsid w:val="008770DE"/>
    <w:rsid w:val="008771EE"/>
    <w:rsid w:val="008778AC"/>
    <w:rsid w:val="008817B7"/>
    <w:rsid w:val="008820DD"/>
    <w:rsid w:val="00882630"/>
    <w:rsid w:val="0088292D"/>
    <w:rsid w:val="0088318A"/>
    <w:rsid w:val="008834D2"/>
    <w:rsid w:val="0088366F"/>
    <w:rsid w:val="0088395D"/>
    <w:rsid w:val="00884002"/>
    <w:rsid w:val="008844D5"/>
    <w:rsid w:val="00885139"/>
    <w:rsid w:val="0088562C"/>
    <w:rsid w:val="0088590A"/>
    <w:rsid w:val="00885DD7"/>
    <w:rsid w:val="00885ED1"/>
    <w:rsid w:val="0088610A"/>
    <w:rsid w:val="00886183"/>
    <w:rsid w:val="00886611"/>
    <w:rsid w:val="00886C12"/>
    <w:rsid w:val="00887076"/>
    <w:rsid w:val="008876F7"/>
    <w:rsid w:val="00887C95"/>
    <w:rsid w:val="00887DD2"/>
    <w:rsid w:val="00887EEC"/>
    <w:rsid w:val="00887F12"/>
    <w:rsid w:val="00890837"/>
    <w:rsid w:val="008908B7"/>
    <w:rsid w:val="00890C89"/>
    <w:rsid w:val="00892965"/>
    <w:rsid w:val="00892EFD"/>
    <w:rsid w:val="00893BED"/>
    <w:rsid w:val="008947DB"/>
    <w:rsid w:val="00896065"/>
    <w:rsid w:val="0089684D"/>
    <w:rsid w:val="008970CF"/>
    <w:rsid w:val="0089778C"/>
    <w:rsid w:val="008A04F2"/>
    <w:rsid w:val="008A06D8"/>
    <w:rsid w:val="008A0A69"/>
    <w:rsid w:val="008A0D24"/>
    <w:rsid w:val="008A1249"/>
    <w:rsid w:val="008A175A"/>
    <w:rsid w:val="008A18D2"/>
    <w:rsid w:val="008A1C28"/>
    <w:rsid w:val="008A2C5C"/>
    <w:rsid w:val="008A3428"/>
    <w:rsid w:val="008A35CD"/>
    <w:rsid w:val="008A366F"/>
    <w:rsid w:val="008A3BF3"/>
    <w:rsid w:val="008A3DA2"/>
    <w:rsid w:val="008A5794"/>
    <w:rsid w:val="008A5AA0"/>
    <w:rsid w:val="008A5FC2"/>
    <w:rsid w:val="008A60F8"/>
    <w:rsid w:val="008A61D9"/>
    <w:rsid w:val="008A64FC"/>
    <w:rsid w:val="008A67E0"/>
    <w:rsid w:val="008A6958"/>
    <w:rsid w:val="008A6E38"/>
    <w:rsid w:val="008A72AA"/>
    <w:rsid w:val="008A73A2"/>
    <w:rsid w:val="008A749B"/>
    <w:rsid w:val="008A74D9"/>
    <w:rsid w:val="008A7E56"/>
    <w:rsid w:val="008B000C"/>
    <w:rsid w:val="008B001E"/>
    <w:rsid w:val="008B04A6"/>
    <w:rsid w:val="008B0D1C"/>
    <w:rsid w:val="008B0FEC"/>
    <w:rsid w:val="008B14BB"/>
    <w:rsid w:val="008B171A"/>
    <w:rsid w:val="008B1B98"/>
    <w:rsid w:val="008B2682"/>
    <w:rsid w:val="008B269E"/>
    <w:rsid w:val="008B2A20"/>
    <w:rsid w:val="008B354C"/>
    <w:rsid w:val="008B4505"/>
    <w:rsid w:val="008B45F7"/>
    <w:rsid w:val="008B47A8"/>
    <w:rsid w:val="008B64E5"/>
    <w:rsid w:val="008B660A"/>
    <w:rsid w:val="008B67FD"/>
    <w:rsid w:val="008B6EFD"/>
    <w:rsid w:val="008B7088"/>
    <w:rsid w:val="008B7973"/>
    <w:rsid w:val="008B79C2"/>
    <w:rsid w:val="008C0CC3"/>
    <w:rsid w:val="008C0DDF"/>
    <w:rsid w:val="008C0E64"/>
    <w:rsid w:val="008C1672"/>
    <w:rsid w:val="008C19A0"/>
    <w:rsid w:val="008C1C67"/>
    <w:rsid w:val="008C22E0"/>
    <w:rsid w:val="008C2A64"/>
    <w:rsid w:val="008C31E3"/>
    <w:rsid w:val="008C323F"/>
    <w:rsid w:val="008C3A1E"/>
    <w:rsid w:val="008C453C"/>
    <w:rsid w:val="008C4C1E"/>
    <w:rsid w:val="008C5127"/>
    <w:rsid w:val="008C6574"/>
    <w:rsid w:val="008C7D3E"/>
    <w:rsid w:val="008D0380"/>
    <w:rsid w:val="008D1B8B"/>
    <w:rsid w:val="008D1CF6"/>
    <w:rsid w:val="008D1E79"/>
    <w:rsid w:val="008D262D"/>
    <w:rsid w:val="008D2FB4"/>
    <w:rsid w:val="008D35E9"/>
    <w:rsid w:val="008D38CB"/>
    <w:rsid w:val="008D434A"/>
    <w:rsid w:val="008D6107"/>
    <w:rsid w:val="008D69BE"/>
    <w:rsid w:val="008D6B35"/>
    <w:rsid w:val="008D72F7"/>
    <w:rsid w:val="008D74CF"/>
    <w:rsid w:val="008E16A0"/>
    <w:rsid w:val="008E243C"/>
    <w:rsid w:val="008E2753"/>
    <w:rsid w:val="008E2AB3"/>
    <w:rsid w:val="008E2BA5"/>
    <w:rsid w:val="008E34DA"/>
    <w:rsid w:val="008E3547"/>
    <w:rsid w:val="008E3D0E"/>
    <w:rsid w:val="008E434A"/>
    <w:rsid w:val="008E4525"/>
    <w:rsid w:val="008E4796"/>
    <w:rsid w:val="008E4D24"/>
    <w:rsid w:val="008E5073"/>
    <w:rsid w:val="008E5A80"/>
    <w:rsid w:val="008E60A4"/>
    <w:rsid w:val="008E6AF3"/>
    <w:rsid w:val="008E7EB4"/>
    <w:rsid w:val="008F00CA"/>
    <w:rsid w:val="008F04EF"/>
    <w:rsid w:val="008F0ACD"/>
    <w:rsid w:val="008F0EAC"/>
    <w:rsid w:val="008F11CA"/>
    <w:rsid w:val="008F2459"/>
    <w:rsid w:val="008F278F"/>
    <w:rsid w:val="008F2C97"/>
    <w:rsid w:val="008F3019"/>
    <w:rsid w:val="008F32BE"/>
    <w:rsid w:val="008F38B0"/>
    <w:rsid w:val="008F39EA"/>
    <w:rsid w:val="008F4147"/>
    <w:rsid w:val="008F4239"/>
    <w:rsid w:val="008F449B"/>
    <w:rsid w:val="008F45E3"/>
    <w:rsid w:val="008F4660"/>
    <w:rsid w:val="008F4762"/>
    <w:rsid w:val="008F47B0"/>
    <w:rsid w:val="008F4824"/>
    <w:rsid w:val="008F48FB"/>
    <w:rsid w:val="008F4C89"/>
    <w:rsid w:val="008F5A2B"/>
    <w:rsid w:val="008F6AFF"/>
    <w:rsid w:val="008F7E90"/>
    <w:rsid w:val="0090040E"/>
    <w:rsid w:val="009004CF"/>
    <w:rsid w:val="0090059F"/>
    <w:rsid w:val="00900FB1"/>
    <w:rsid w:val="009019D1"/>
    <w:rsid w:val="009019FD"/>
    <w:rsid w:val="00901A2D"/>
    <w:rsid w:val="00901AB3"/>
    <w:rsid w:val="00903352"/>
    <w:rsid w:val="009036E6"/>
    <w:rsid w:val="00904224"/>
    <w:rsid w:val="00904258"/>
    <w:rsid w:val="00904470"/>
    <w:rsid w:val="00904841"/>
    <w:rsid w:val="0090698B"/>
    <w:rsid w:val="00906E16"/>
    <w:rsid w:val="0090774A"/>
    <w:rsid w:val="00907C6F"/>
    <w:rsid w:val="00910174"/>
    <w:rsid w:val="0091072F"/>
    <w:rsid w:val="009118B4"/>
    <w:rsid w:val="009119DB"/>
    <w:rsid w:val="00912331"/>
    <w:rsid w:val="00912841"/>
    <w:rsid w:val="009133A0"/>
    <w:rsid w:val="0091370E"/>
    <w:rsid w:val="00913B82"/>
    <w:rsid w:val="00914241"/>
    <w:rsid w:val="00914405"/>
    <w:rsid w:val="00914454"/>
    <w:rsid w:val="00915303"/>
    <w:rsid w:val="00920730"/>
    <w:rsid w:val="009207D3"/>
    <w:rsid w:val="00920C44"/>
    <w:rsid w:val="00920DC5"/>
    <w:rsid w:val="009214AF"/>
    <w:rsid w:val="00921691"/>
    <w:rsid w:val="009218D0"/>
    <w:rsid w:val="0092193C"/>
    <w:rsid w:val="00922212"/>
    <w:rsid w:val="00922535"/>
    <w:rsid w:val="0092268E"/>
    <w:rsid w:val="00923240"/>
    <w:rsid w:val="0092371C"/>
    <w:rsid w:val="009238BD"/>
    <w:rsid w:val="00923965"/>
    <w:rsid w:val="009241DD"/>
    <w:rsid w:val="00924324"/>
    <w:rsid w:val="009243B2"/>
    <w:rsid w:val="00924441"/>
    <w:rsid w:val="00925A89"/>
    <w:rsid w:val="00926289"/>
    <w:rsid w:val="009262F4"/>
    <w:rsid w:val="00926393"/>
    <w:rsid w:val="0092694A"/>
    <w:rsid w:val="00926DBD"/>
    <w:rsid w:val="009271CA"/>
    <w:rsid w:val="009306F7"/>
    <w:rsid w:val="00930A55"/>
    <w:rsid w:val="0093127D"/>
    <w:rsid w:val="009312F5"/>
    <w:rsid w:val="0093185E"/>
    <w:rsid w:val="00931FAF"/>
    <w:rsid w:val="0093223C"/>
    <w:rsid w:val="00932459"/>
    <w:rsid w:val="00932877"/>
    <w:rsid w:val="009350E6"/>
    <w:rsid w:val="0093535F"/>
    <w:rsid w:val="00935895"/>
    <w:rsid w:val="00935DBC"/>
    <w:rsid w:val="00935DCE"/>
    <w:rsid w:val="00937096"/>
    <w:rsid w:val="00937750"/>
    <w:rsid w:val="009401BC"/>
    <w:rsid w:val="009409A7"/>
    <w:rsid w:val="00940B27"/>
    <w:rsid w:val="00940B83"/>
    <w:rsid w:val="00941708"/>
    <w:rsid w:val="00941851"/>
    <w:rsid w:val="00941E53"/>
    <w:rsid w:val="00941F96"/>
    <w:rsid w:val="009424E4"/>
    <w:rsid w:val="009427AC"/>
    <w:rsid w:val="009428EE"/>
    <w:rsid w:val="0094293C"/>
    <w:rsid w:val="00942A07"/>
    <w:rsid w:val="00942ED6"/>
    <w:rsid w:val="00944C0B"/>
    <w:rsid w:val="00944E9B"/>
    <w:rsid w:val="00945AFE"/>
    <w:rsid w:val="00945BE4"/>
    <w:rsid w:val="00945C1A"/>
    <w:rsid w:val="00946521"/>
    <w:rsid w:val="009466C3"/>
    <w:rsid w:val="009468C0"/>
    <w:rsid w:val="00947CC5"/>
    <w:rsid w:val="00950011"/>
    <w:rsid w:val="00950D69"/>
    <w:rsid w:val="00950E07"/>
    <w:rsid w:val="009516E2"/>
    <w:rsid w:val="00951E3F"/>
    <w:rsid w:val="009521B6"/>
    <w:rsid w:val="009534EA"/>
    <w:rsid w:val="009536B2"/>
    <w:rsid w:val="00953C02"/>
    <w:rsid w:val="00955831"/>
    <w:rsid w:val="00955A9C"/>
    <w:rsid w:val="009567E9"/>
    <w:rsid w:val="00956A01"/>
    <w:rsid w:val="00956C1D"/>
    <w:rsid w:val="00957217"/>
    <w:rsid w:val="0095728B"/>
    <w:rsid w:val="009577EA"/>
    <w:rsid w:val="00957A33"/>
    <w:rsid w:val="00957C41"/>
    <w:rsid w:val="00957D62"/>
    <w:rsid w:val="00960986"/>
    <w:rsid w:val="00960E70"/>
    <w:rsid w:val="0096125B"/>
    <w:rsid w:val="00961526"/>
    <w:rsid w:val="009616D1"/>
    <w:rsid w:val="009619A2"/>
    <w:rsid w:val="00962E53"/>
    <w:rsid w:val="00963022"/>
    <w:rsid w:val="009639D5"/>
    <w:rsid w:val="00964B63"/>
    <w:rsid w:val="00964EB1"/>
    <w:rsid w:val="009651BB"/>
    <w:rsid w:val="00965FD0"/>
    <w:rsid w:val="00966B44"/>
    <w:rsid w:val="00967273"/>
    <w:rsid w:val="009672A1"/>
    <w:rsid w:val="009673D1"/>
    <w:rsid w:val="00967708"/>
    <w:rsid w:val="00970065"/>
    <w:rsid w:val="009709B6"/>
    <w:rsid w:val="00971EC4"/>
    <w:rsid w:val="00972745"/>
    <w:rsid w:val="009742CE"/>
    <w:rsid w:val="009747B8"/>
    <w:rsid w:val="009748DD"/>
    <w:rsid w:val="0097520C"/>
    <w:rsid w:val="0097580D"/>
    <w:rsid w:val="009759E2"/>
    <w:rsid w:val="00975DCB"/>
    <w:rsid w:val="009768F8"/>
    <w:rsid w:val="0097691E"/>
    <w:rsid w:val="00976B4B"/>
    <w:rsid w:val="00976C19"/>
    <w:rsid w:val="009779A1"/>
    <w:rsid w:val="00977D24"/>
    <w:rsid w:val="00980FEB"/>
    <w:rsid w:val="009815D7"/>
    <w:rsid w:val="00982D0A"/>
    <w:rsid w:val="00982D94"/>
    <w:rsid w:val="009830A8"/>
    <w:rsid w:val="0098359B"/>
    <w:rsid w:val="00983E4E"/>
    <w:rsid w:val="009841AE"/>
    <w:rsid w:val="009842AE"/>
    <w:rsid w:val="00985053"/>
    <w:rsid w:val="00985273"/>
    <w:rsid w:val="00985DBA"/>
    <w:rsid w:val="00987751"/>
    <w:rsid w:val="00987940"/>
    <w:rsid w:val="00990F08"/>
    <w:rsid w:val="0099102B"/>
    <w:rsid w:val="0099116F"/>
    <w:rsid w:val="0099207F"/>
    <w:rsid w:val="00992D03"/>
    <w:rsid w:val="00992E48"/>
    <w:rsid w:val="009932FF"/>
    <w:rsid w:val="00993468"/>
    <w:rsid w:val="009937F6"/>
    <w:rsid w:val="00993CE7"/>
    <w:rsid w:val="0099442E"/>
    <w:rsid w:val="00995011"/>
    <w:rsid w:val="009954E2"/>
    <w:rsid w:val="00995540"/>
    <w:rsid w:val="00995B79"/>
    <w:rsid w:val="00996372"/>
    <w:rsid w:val="009967D4"/>
    <w:rsid w:val="00996B47"/>
    <w:rsid w:val="00996D21"/>
    <w:rsid w:val="00997455"/>
    <w:rsid w:val="009A0561"/>
    <w:rsid w:val="009A0702"/>
    <w:rsid w:val="009A130C"/>
    <w:rsid w:val="009A1E07"/>
    <w:rsid w:val="009A210A"/>
    <w:rsid w:val="009A2761"/>
    <w:rsid w:val="009A2C51"/>
    <w:rsid w:val="009A3D8E"/>
    <w:rsid w:val="009A4B6D"/>
    <w:rsid w:val="009A571E"/>
    <w:rsid w:val="009A6504"/>
    <w:rsid w:val="009A671C"/>
    <w:rsid w:val="009A6BC5"/>
    <w:rsid w:val="009A7E8E"/>
    <w:rsid w:val="009B0B4B"/>
    <w:rsid w:val="009B1749"/>
    <w:rsid w:val="009B28F6"/>
    <w:rsid w:val="009B2DFF"/>
    <w:rsid w:val="009B3453"/>
    <w:rsid w:val="009B3FE5"/>
    <w:rsid w:val="009B4061"/>
    <w:rsid w:val="009B442B"/>
    <w:rsid w:val="009B4FB1"/>
    <w:rsid w:val="009B56A4"/>
    <w:rsid w:val="009B688A"/>
    <w:rsid w:val="009B6BDE"/>
    <w:rsid w:val="009B70D1"/>
    <w:rsid w:val="009B7320"/>
    <w:rsid w:val="009B76FB"/>
    <w:rsid w:val="009C0283"/>
    <w:rsid w:val="009C02A0"/>
    <w:rsid w:val="009C0702"/>
    <w:rsid w:val="009C0B3A"/>
    <w:rsid w:val="009C0F4A"/>
    <w:rsid w:val="009C1FE6"/>
    <w:rsid w:val="009C20FD"/>
    <w:rsid w:val="009C28CB"/>
    <w:rsid w:val="009C2EDE"/>
    <w:rsid w:val="009C5710"/>
    <w:rsid w:val="009C7058"/>
    <w:rsid w:val="009C7CAD"/>
    <w:rsid w:val="009C7DE6"/>
    <w:rsid w:val="009D02EE"/>
    <w:rsid w:val="009D03CC"/>
    <w:rsid w:val="009D0586"/>
    <w:rsid w:val="009D0779"/>
    <w:rsid w:val="009D0C2F"/>
    <w:rsid w:val="009D0E0A"/>
    <w:rsid w:val="009D101F"/>
    <w:rsid w:val="009D1743"/>
    <w:rsid w:val="009D18DD"/>
    <w:rsid w:val="009D27F3"/>
    <w:rsid w:val="009D2F4F"/>
    <w:rsid w:val="009D32AE"/>
    <w:rsid w:val="009D4B4B"/>
    <w:rsid w:val="009D5C56"/>
    <w:rsid w:val="009D6767"/>
    <w:rsid w:val="009D6C4F"/>
    <w:rsid w:val="009D6CB4"/>
    <w:rsid w:val="009D7298"/>
    <w:rsid w:val="009D75F5"/>
    <w:rsid w:val="009D7A20"/>
    <w:rsid w:val="009E00F4"/>
    <w:rsid w:val="009E0436"/>
    <w:rsid w:val="009E12F9"/>
    <w:rsid w:val="009E19FC"/>
    <w:rsid w:val="009E1FA5"/>
    <w:rsid w:val="009E21D1"/>
    <w:rsid w:val="009E2A40"/>
    <w:rsid w:val="009E2F3A"/>
    <w:rsid w:val="009E30B4"/>
    <w:rsid w:val="009E33DE"/>
    <w:rsid w:val="009E3EB0"/>
    <w:rsid w:val="009E42FC"/>
    <w:rsid w:val="009E46C6"/>
    <w:rsid w:val="009E4FB5"/>
    <w:rsid w:val="009E5315"/>
    <w:rsid w:val="009E552F"/>
    <w:rsid w:val="009E56F8"/>
    <w:rsid w:val="009E5C4B"/>
    <w:rsid w:val="009E6668"/>
    <w:rsid w:val="009E6730"/>
    <w:rsid w:val="009E7FDC"/>
    <w:rsid w:val="009F011C"/>
    <w:rsid w:val="009F053E"/>
    <w:rsid w:val="009F1A24"/>
    <w:rsid w:val="009F25F7"/>
    <w:rsid w:val="009F2FFF"/>
    <w:rsid w:val="009F3071"/>
    <w:rsid w:val="009F3676"/>
    <w:rsid w:val="009F38E5"/>
    <w:rsid w:val="009F3B77"/>
    <w:rsid w:val="009F444A"/>
    <w:rsid w:val="009F6455"/>
    <w:rsid w:val="009F66CE"/>
    <w:rsid w:val="009F68B2"/>
    <w:rsid w:val="009F68DB"/>
    <w:rsid w:val="009F6CBB"/>
    <w:rsid w:val="009F6DAC"/>
    <w:rsid w:val="009F7028"/>
    <w:rsid w:val="009F7192"/>
    <w:rsid w:val="009F7E2A"/>
    <w:rsid w:val="00A00277"/>
    <w:rsid w:val="00A007CA"/>
    <w:rsid w:val="00A00B42"/>
    <w:rsid w:val="00A01183"/>
    <w:rsid w:val="00A01354"/>
    <w:rsid w:val="00A01986"/>
    <w:rsid w:val="00A01D8D"/>
    <w:rsid w:val="00A0222E"/>
    <w:rsid w:val="00A0224A"/>
    <w:rsid w:val="00A02D69"/>
    <w:rsid w:val="00A032B2"/>
    <w:rsid w:val="00A032E8"/>
    <w:rsid w:val="00A04077"/>
    <w:rsid w:val="00A04BE5"/>
    <w:rsid w:val="00A06573"/>
    <w:rsid w:val="00A070DE"/>
    <w:rsid w:val="00A07525"/>
    <w:rsid w:val="00A07B2A"/>
    <w:rsid w:val="00A11053"/>
    <w:rsid w:val="00A11DF6"/>
    <w:rsid w:val="00A12D2C"/>
    <w:rsid w:val="00A12FA6"/>
    <w:rsid w:val="00A142D2"/>
    <w:rsid w:val="00A14383"/>
    <w:rsid w:val="00A14436"/>
    <w:rsid w:val="00A1494A"/>
    <w:rsid w:val="00A15540"/>
    <w:rsid w:val="00A155D4"/>
    <w:rsid w:val="00A15ABA"/>
    <w:rsid w:val="00A16B06"/>
    <w:rsid w:val="00A16E52"/>
    <w:rsid w:val="00A1707E"/>
    <w:rsid w:val="00A1755B"/>
    <w:rsid w:val="00A17993"/>
    <w:rsid w:val="00A2037B"/>
    <w:rsid w:val="00A20AF4"/>
    <w:rsid w:val="00A20CB0"/>
    <w:rsid w:val="00A213ED"/>
    <w:rsid w:val="00A22319"/>
    <w:rsid w:val="00A2243E"/>
    <w:rsid w:val="00A22B26"/>
    <w:rsid w:val="00A22CD7"/>
    <w:rsid w:val="00A22F11"/>
    <w:rsid w:val="00A23177"/>
    <w:rsid w:val="00A23BAB"/>
    <w:rsid w:val="00A24319"/>
    <w:rsid w:val="00A24695"/>
    <w:rsid w:val="00A247B4"/>
    <w:rsid w:val="00A24DFA"/>
    <w:rsid w:val="00A269F2"/>
    <w:rsid w:val="00A26B9A"/>
    <w:rsid w:val="00A30144"/>
    <w:rsid w:val="00A3051D"/>
    <w:rsid w:val="00A30B2D"/>
    <w:rsid w:val="00A31329"/>
    <w:rsid w:val="00A318C9"/>
    <w:rsid w:val="00A31926"/>
    <w:rsid w:val="00A331E0"/>
    <w:rsid w:val="00A33457"/>
    <w:rsid w:val="00A3378A"/>
    <w:rsid w:val="00A34424"/>
    <w:rsid w:val="00A34D85"/>
    <w:rsid w:val="00A3539D"/>
    <w:rsid w:val="00A40802"/>
    <w:rsid w:val="00A40D3F"/>
    <w:rsid w:val="00A40F75"/>
    <w:rsid w:val="00A41BED"/>
    <w:rsid w:val="00A426A8"/>
    <w:rsid w:val="00A426F2"/>
    <w:rsid w:val="00A4278D"/>
    <w:rsid w:val="00A42C85"/>
    <w:rsid w:val="00A43401"/>
    <w:rsid w:val="00A441F5"/>
    <w:rsid w:val="00A45013"/>
    <w:rsid w:val="00A45053"/>
    <w:rsid w:val="00A45697"/>
    <w:rsid w:val="00A45864"/>
    <w:rsid w:val="00A46444"/>
    <w:rsid w:val="00A4671C"/>
    <w:rsid w:val="00A46971"/>
    <w:rsid w:val="00A46B65"/>
    <w:rsid w:val="00A46D49"/>
    <w:rsid w:val="00A4719D"/>
    <w:rsid w:val="00A4785B"/>
    <w:rsid w:val="00A47D64"/>
    <w:rsid w:val="00A5052A"/>
    <w:rsid w:val="00A50761"/>
    <w:rsid w:val="00A50CE8"/>
    <w:rsid w:val="00A50F04"/>
    <w:rsid w:val="00A510DA"/>
    <w:rsid w:val="00A5123B"/>
    <w:rsid w:val="00A515E6"/>
    <w:rsid w:val="00A5172A"/>
    <w:rsid w:val="00A51A0E"/>
    <w:rsid w:val="00A52B91"/>
    <w:rsid w:val="00A53C9B"/>
    <w:rsid w:val="00A54CC7"/>
    <w:rsid w:val="00A5580B"/>
    <w:rsid w:val="00A55ACC"/>
    <w:rsid w:val="00A56559"/>
    <w:rsid w:val="00A565A2"/>
    <w:rsid w:val="00A56884"/>
    <w:rsid w:val="00A579BE"/>
    <w:rsid w:val="00A60315"/>
    <w:rsid w:val="00A61605"/>
    <w:rsid w:val="00A61BBE"/>
    <w:rsid w:val="00A6242D"/>
    <w:rsid w:val="00A629AE"/>
    <w:rsid w:val="00A62CDA"/>
    <w:rsid w:val="00A62E8A"/>
    <w:rsid w:val="00A64BE0"/>
    <w:rsid w:val="00A65332"/>
    <w:rsid w:val="00A658BB"/>
    <w:rsid w:val="00A65BA5"/>
    <w:rsid w:val="00A66274"/>
    <w:rsid w:val="00A664C5"/>
    <w:rsid w:val="00A6664F"/>
    <w:rsid w:val="00A668AA"/>
    <w:rsid w:val="00A66924"/>
    <w:rsid w:val="00A66956"/>
    <w:rsid w:val="00A66AE4"/>
    <w:rsid w:val="00A6774A"/>
    <w:rsid w:val="00A67903"/>
    <w:rsid w:val="00A679DD"/>
    <w:rsid w:val="00A7005E"/>
    <w:rsid w:val="00A7049C"/>
    <w:rsid w:val="00A70590"/>
    <w:rsid w:val="00A711B2"/>
    <w:rsid w:val="00A71862"/>
    <w:rsid w:val="00A71FF4"/>
    <w:rsid w:val="00A71FF5"/>
    <w:rsid w:val="00A72603"/>
    <w:rsid w:val="00A731BA"/>
    <w:rsid w:val="00A7374D"/>
    <w:rsid w:val="00A737CB"/>
    <w:rsid w:val="00A74314"/>
    <w:rsid w:val="00A743FE"/>
    <w:rsid w:val="00A74A0F"/>
    <w:rsid w:val="00A74B47"/>
    <w:rsid w:val="00A75193"/>
    <w:rsid w:val="00A76562"/>
    <w:rsid w:val="00A802E4"/>
    <w:rsid w:val="00A8065B"/>
    <w:rsid w:val="00A808C3"/>
    <w:rsid w:val="00A80D1A"/>
    <w:rsid w:val="00A8144C"/>
    <w:rsid w:val="00A81AE7"/>
    <w:rsid w:val="00A81C8F"/>
    <w:rsid w:val="00A820CB"/>
    <w:rsid w:val="00A82D2B"/>
    <w:rsid w:val="00A83AAE"/>
    <w:rsid w:val="00A83F51"/>
    <w:rsid w:val="00A84D5B"/>
    <w:rsid w:val="00A86AAF"/>
    <w:rsid w:val="00A87ADC"/>
    <w:rsid w:val="00A87F5E"/>
    <w:rsid w:val="00A90169"/>
    <w:rsid w:val="00A90FC6"/>
    <w:rsid w:val="00A919D9"/>
    <w:rsid w:val="00A925C3"/>
    <w:rsid w:val="00A9268F"/>
    <w:rsid w:val="00A92DB7"/>
    <w:rsid w:val="00A93065"/>
    <w:rsid w:val="00A93715"/>
    <w:rsid w:val="00A941F7"/>
    <w:rsid w:val="00A94384"/>
    <w:rsid w:val="00A94400"/>
    <w:rsid w:val="00A95356"/>
    <w:rsid w:val="00A95534"/>
    <w:rsid w:val="00A9557E"/>
    <w:rsid w:val="00A95795"/>
    <w:rsid w:val="00A957B6"/>
    <w:rsid w:val="00A96063"/>
    <w:rsid w:val="00A9618A"/>
    <w:rsid w:val="00A964AD"/>
    <w:rsid w:val="00A97DB5"/>
    <w:rsid w:val="00AA031A"/>
    <w:rsid w:val="00AA066D"/>
    <w:rsid w:val="00AA112B"/>
    <w:rsid w:val="00AA11D6"/>
    <w:rsid w:val="00AA14FB"/>
    <w:rsid w:val="00AA1BD3"/>
    <w:rsid w:val="00AA4142"/>
    <w:rsid w:val="00AA431B"/>
    <w:rsid w:val="00AA491F"/>
    <w:rsid w:val="00AA4949"/>
    <w:rsid w:val="00AA49E7"/>
    <w:rsid w:val="00AA4B28"/>
    <w:rsid w:val="00AA607D"/>
    <w:rsid w:val="00AA68E5"/>
    <w:rsid w:val="00AA7223"/>
    <w:rsid w:val="00AA7B91"/>
    <w:rsid w:val="00AB0BF2"/>
    <w:rsid w:val="00AB28DC"/>
    <w:rsid w:val="00AB3326"/>
    <w:rsid w:val="00AB3C43"/>
    <w:rsid w:val="00AB46F7"/>
    <w:rsid w:val="00AB49DA"/>
    <w:rsid w:val="00AB5252"/>
    <w:rsid w:val="00AB6B15"/>
    <w:rsid w:val="00AB76E2"/>
    <w:rsid w:val="00AC0664"/>
    <w:rsid w:val="00AC0EDB"/>
    <w:rsid w:val="00AC112B"/>
    <w:rsid w:val="00AC14E9"/>
    <w:rsid w:val="00AC192B"/>
    <w:rsid w:val="00AC1ACD"/>
    <w:rsid w:val="00AC1F92"/>
    <w:rsid w:val="00AC2637"/>
    <w:rsid w:val="00AC354B"/>
    <w:rsid w:val="00AC360C"/>
    <w:rsid w:val="00AC37D3"/>
    <w:rsid w:val="00AC3DFF"/>
    <w:rsid w:val="00AC3F0C"/>
    <w:rsid w:val="00AC413D"/>
    <w:rsid w:val="00AC4C3A"/>
    <w:rsid w:val="00AC4E4E"/>
    <w:rsid w:val="00AC5556"/>
    <w:rsid w:val="00AC6DD4"/>
    <w:rsid w:val="00AC6F41"/>
    <w:rsid w:val="00AC727C"/>
    <w:rsid w:val="00AC734A"/>
    <w:rsid w:val="00AC742E"/>
    <w:rsid w:val="00AD0112"/>
    <w:rsid w:val="00AD041C"/>
    <w:rsid w:val="00AD0786"/>
    <w:rsid w:val="00AD10DD"/>
    <w:rsid w:val="00AD13DD"/>
    <w:rsid w:val="00AD13FE"/>
    <w:rsid w:val="00AD1492"/>
    <w:rsid w:val="00AD14DC"/>
    <w:rsid w:val="00AD1D74"/>
    <w:rsid w:val="00AD1F46"/>
    <w:rsid w:val="00AD20F8"/>
    <w:rsid w:val="00AD2492"/>
    <w:rsid w:val="00AD29A3"/>
    <w:rsid w:val="00AD2E80"/>
    <w:rsid w:val="00AD3BBD"/>
    <w:rsid w:val="00AD4FF2"/>
    <w:rsid w:val="00AD619F"/>
    <w:rsid w:val="00AD68A4"/>
    <w:rsid w:val="00AD6B25"/>
    <w:rsid w:val="00AD73AC"/>
    <w:rsid w:val="00AD73E1"/>
    <w:rsid w:val="00AD7868"/>
    <w:rsid w:val="00AD7A60"/>
    <w:rsid w:val="00AD7B80"/>
    <w:rsid w:val="00AD7FF0"/>
    <w:rsid w:val="00AE01AC"/>
    <w:rsid w:val="00AE0891"/>
    <w:rsid w:val="00AE10A3"/>
    <w:rsid w:val="00AE1335"/>
    <w:rsid w:val="00AE158E"/>
    <w:rsid w:val="00AE17A4"/>
    <w:rsid w:val="00AE4375"/>
    <w:rsid w:val="00AE4B09"/>
    <w:rsid w:val="00AE4E47"/>
    <w:rsid w:val="00AE51A7"/>
    <w:rsid w:val="00AE537A"/>
    <w:rsid w:val="00AE638C"/>
    <w:rsid w:val="00AE71BA"/>
    <w:rsid w:val="00AE7AC4"/>
    <w:rsid w:val="00AE7C11"/>
    <w:rsid w:val="00AE7EB3"/>
    <w:rsid w:val="00AF00DD"/>
    <w:rsid w:val="00AF01DF"/>
    <w:rsid w:val="00AF0320"/>
    <w:rsid w:val="00AF03C6"/>
    <w:rsid w:val="00AF0811"/>
    <w:rsid w:val="00AF12D7"/>
    <w:rsid w:val="00AF198E"/>
    <w:rsid w:val="00AF1F68"/>
    <w:rsid w:val="00AF1FE0"/>
    <w:rsid w:val="00AF23DF"/>
    <w:rsid w:val="00AF2C4B"/>
    <w:rsid w:val="00AF3013"/>
    <w:rsid w:val="00AF3EFD"/>
    <w:rsid w:val="00AF4BDC"/>
    <w:rsid w:val="00AF570D"/>
    <w:rsid w:val="00AF65B4"/>
    <w:rsid w:val="00AF67DF"/>
    <w:rsid w:val="00AF73B9"/>
    <w:rsid w:val="00AF7B2E"/>
    <w:rsid w:val="00B0014F"/>
    <w:rsid w:val="00B004B4"/>
    <w:rsid w:val="00B008A2"/>
    <w:rsid w:val="00B029F8"/>
    <w:rsid w:val="00B03FC5"/>
    <w:rsid w:val="00B04DB1"/>
    <w:rsid w:val="00B051B8"/>
    <w:rsid w:val="00B05ADF"/>
    <w:rsid w:val="00B05EC8"/>
    <w:rsid w:val="00B0665F"/>
    <w:rsid w:val="00B066F9"/>
    <w:rsid w:val="00B06832"/>
    <w:rsid w:val="00B06DC2"/>
    <w:rsid w:val="00B0756F"/>
    <w:rsid w:val="00B076AF"/>
    <w:rsid w:val="00B0779F"/>
    <w:rsid w:val="00B07BA2"/>
    <w:rsid w:val="00B07DE9"/>
    <w:rsid w:val="00B105C9"/>
    <w:rsid w:val="00B108F9"/>
    <w:rsid w:val="00B12A19"/>
    <w:rsid w:val="00B12D3E"/>
    <w:rsid w:val="00B1413C"/>
    <w:rsid w:val="00B147E5"/>
    <w:rsid w:val="00B14B32"/>
    <w:rsid w:val="00B15D9D"/>
    <w:rsid w:val="00B165D4"/>
    <w:rsid w:val="00B16D6E"/>
    <w:rsid w:val="00B16DC6"/>
    <w:rsid w:val="00B20793"/>
    <w:rsid w:val="00B207DA"/>
    <w:rsid w:val="00B21038"/>
    <w:rsid w:val="00B2140C"/>
    <w:rsid w:val="00B214EE"/>
    <w:rsid w:val="00B21BF9"/>
    <w:rsid w:val="00B21DF4"/>
    <w:rsid w:val="00B22200"/>
    <w:rsid w:val="00B2253E"/>
    <w:rsid w:val="00B2267A"/>
    <w:rsid w:val="00B2285A"/>
    <w:rsid w:val="00B22D27"/>
    <w:rsid w:val="00B22EF1"/>
    <w:rsid w:val="00B2335A"/>
    <w:rsid w:val="00B233E8"/>
    <w:rsid w:val="00B2444D"/>
    <w:rsid w:val="00B24D2C"/>
    <w:rsid w:val="00B24E3D"/>
    <w:rsid w:val="00B25824"/>
    <w:rsid w:val="00B25D16"/>
    <w:rsid w:val="00B2689A"/>
    <w:rsid w:val="00B26CD4"/>
    <w:rsid w:val="00B2732C"/>
    <w:rsid w:val="00B27433"/>
    <w:rsid w:val="00B27A3E"/>
    <w:rsid w:val="00B304B7"/>
    <w:rsid w:val="00B3076F"/>
    <w:rsid w:val="00B3158A"/>
    <w:rsid w:val="00B3171B"/>
    <w:rsid w:val="00B318FA"/>
    <w:rsid w:val="00B31E06"/>
    <w:rsid w:val="00B31E22"/>
    <w:rsid w:val="00B31E79"/>
    <w:rsid w:val="00B31EF5"/>
    <w:rsid w:val="00B32102"/>
    <w:rsid w:val="00B324B7"/>
    <w:rsid w:val="00B32FAE"/>
    <w:rsid w:val="00B3333D"/>
    <w:rsid w:val="00B33611"/>
    <w:rsid w:val="00B33868"/>
    <w:rsid w:val="00B346CA"/>
    <w:rsid w:val="00B347EE"/>
    <w:rsid w:val="00B34F59"/>
    <w:rsid w:val="00B3506D"/>
    <w:rsid w:val="00B3526E"/>
    <w:rsid w:val="00B35FE2"/>
    <w:rsid w:val="00B36216"/>
    <w:rsid w:val="00B3626B"/>
    <w:rsid w:val="00B363B0"/>
    <w:rsid w:val="00B36675"/>
    <w:rsid w:val="00B36836"/>
    <w:rsid w:val="00B36899"/>
    <w:rsid w:val="00B368BD"/>
    <w:rsid w:val="00B37AEA"/>
    <w:rsid w:val="00B37AEC"/>
    <w:rsid w:val="00B410CA"/>
    <w:rsid w:val="00B42592"/>
    <w:rsid w:val="00B43A76"/>
    <w:rsid w:val="00B454CF"/>
    <w:rsid w:val="00B45543"/>
    <w:rsid w:val="00B45C2D"/>
    <w:rsid w:val="00B45FA1"/>
    <w:rsid w:val="00B4623E"/>
    <w:rsid w:val="00B464DF"/>
    <w:rsid w:val="00B46BB1"/>
    <w:rsid w:val="00B46D0E"/>
    <w:rsid w:val="00B47580"/>
    <w:rsid w:val="00B50D38"/>
    <w:rsid w:val="00B5118A"/>
    <w:rsid w:val="00B518D7"/>
    <w:rsid w:val="00B51A9E"/>
    <w:rsid w:val="00B51AD0"/>
    <w:rsid w:val="00B522E2"/>
    <w:rsid w:val="00B53214"/>
    <w:rsid w:val="00B538AD"/>
    <w:rsid w:val="00B53A1F"/>
    <w:rsid w:val="00B53C1E"/>
    <w:rsid w:val="00B54D7B"/>
    <w:rsid w:val="00B54E06"/>
    <w:rsid w:val="00B55B78"/>
    <w:rsid w:val="00B560B4"/>
    <w:rsid w:val="00B56E6C"/>
    <w:rsid w:val="00B56EAE"/>
    <w:rsid w:val="00B57257"/>
    <w:rsid w:val="00B6015D"/>
    <w:rsid w:val="00B60A6A"/>
    <w:rsid w:val="00B62AD9"/>
    <w:rsid w:val="00B62B5F"/>
    <w:rsid w:val="00B634C7"/>
    <w:rsid w:val="00B63EE6"/>
    <w:rsid w:val="00B647D2"/>
    <w:rsid w:val="00B649B7"/>
    <w:rsid w:val="00B651D5"/>
    <w:rsid w:val="00B6556E"/>
    <w:rsid w:val="00B6569F"/>
    <w:rsid w:val="00B65AF5"/>
    <w:rsid w:val="00B65EA2"/>
    <w:rsid w:val="00B66171"/>
    <w:rsid w:val="00B66BF2"/>
    <w:rsid w:val="00B67288"/>
    <w:rsid w:val="00B705CA"/>
    <w:rsid w:val="00B70694"/>
    <w:rsid w:val="00B70FD5"/>
    <w:rsid w:val="00B729A3"/>
    <w:rsid w:val="00B72AF7"/>
    <w:rsid w:val="00B72B22"/>
    <w:rsid w:val="00B7338A"/>
    <w:rsid w:val="00B73BEA"/>
    <w:rsid w:val="00B73DED"/>
    <w:rsid w:val="00B74953"/>
    <w:rsid w:val="00B75BC5"/>
    <w:rsid w:val="00B76201"/>
    <w:rsid w:val="00B7676A"/>
    <w:rsid w:val="00B76ED7"/>
    <w:rsid w:val="00B76EF3"/>
    <w:rsid w:val="00B76F8C"/>
    <w:rsid w:val="00B77147"/>
    <w:rsid w:val="00B77E56"/>
    <w:rsid w:val="00B8005D"/>
    <w:rsid w:val="00B803F8"/>
    <w:rsid w:val="00B80580"/>
    <w:rsid w:val="00B805B3"/>
    <w:rsid w:val="00B80927"/>
    <w:rsid w:val="00B80A3D"/>
    <w:rsid w:val="00B80C4D"/>
    <w:rsid w:val="00B80CA4"/>
    <w:rsid w:val="00B812EA"/>
    <w:rsid w:val="00B817F4"/>
    <w:rsid w:val="00B81B2E"/>
    <w:rsid w:val="00B81B73"/>
    <w:rsid w:val="00B832A1"/>
    <w:rsid w:val="00B8381C"/>
    <w:rsid w:val="00B844FC"/>
    <w:rsid w:val="00B84ED2"/>
    <w:rsid w:val="00B85538"/>
    <w:rsid w:val="00B856BD"/>
    <w:rsid w:val="00B85B6F"/>
    <w:rsid w:val="00B86339"/>
    <w:rsid w:val="00B86503"/>
    <w:rsid w:val="00B86A7E"/>
    <w:rsid w:val="00B86BCF"/>
    <w:rsid w:val="00B86E1C"/>
    <w:rsid w:val="00B87AA3"/>
    <w:rsid w:val="00B87FF8"/>
    <w:rsid w:val="00B904BB"/>
    <w:rsid w:val="00B90C11"/>
    <w:rsid w:val="00B90E3C"/>
    <w:rsid w:val="00B91186"/>
    <w:rsid w:val="00B913B4"/>
    <w:rsid w:val="00B91707"/>
    <w:rsid w:val="00B91CE2"/>
    <w:rsid w:val="00B92564"/>
    <w:rsid w:val="00B928E8"/>
    <w:rsid w:val="00B92D91"/>
    <w:rsid w:val="00B93451"/>
    <w:rsid w:val="00B936F8"/>
    <w:rsid w:val="00B9390B"/>
    <w:rsid w:val="00B93C97"/>
    <w:rsid w:val="00B945C5"/>
    <w:rsid w:val="00B94D59"/>
    <w:rsid w:val="00B959A3"/>
    <w:rsid w:val="00B96452"/>
    <w:rsid w:val="00B964B4"/>
    <w:rsid w:val="00B96589"/>
    <w:rsid w:val="00B97177"/>
    <w:rsid w:val="00B9793F"/>
    <w:rsid w:val="00B97CF5"/>
    <w:rsid w:val="00B97DFF"/>
    <w:rsid w:val="00BA03F9"/>
    <w:rsid w:val="00BA058F"/>
    <w:rsid w:val="00BA13BB"/>
    <w:rsid w:val="00BA186B"/>
    <w:rsid w:val="00BA21DF"/>
    <w:rsid w:val="00BA3705"/>
    <w:rsid w:val="00BA3BD4"/>
    <w:rsid w:val="00BA40BC"/>
    <w:rsid w:val="00BA41A8"/>
    <w:rsid w:val="00BA444D"/>
    <w:rsid w:val="00BA489D"/>
    <w:rsid w:val="00BA4A54"/>
    <w:rsid w:val="00BA5E4A"/>
    <w:rsid w:val="00BA656D"/>
    <w:rsid w:val="00BA71EB"/>
    <w:rsid w:val="00BB0C15"/>
    <w:rsid w:val="00BB1F59"/>
    <w:rsid w:val="00BB3A32"/>
    <w:rsid w:val="00BB3C33"/>
    <w:rsid w:val="00BB3EDF"/>
    <w:rsid w:val="00BB4B40"/>
    <w:rsid w:val="00BB5335"/>
    <w:rsid w:val="00BB56AD"/>
    <w:rsid w:val="00BB5BDA"/>
    <w:rsid w:val="00BB6047"/>
    <w:rsid w:val="00BB6307"/>
    <w:rsid w:val="00BB6B90"/>
    <w:rsid w:val="00BB6D46"/>
    <w:rsid w:val="00BB7387"/>
    <w:rsid w:val="00BB7EA8"/>
    <w:rsid w:val="00BC0516"/>
    <w:rsid w:val="00BC05A2"/>
    <w:rsid w:val="00BC1711"/>
    <w:rsid w:val="00BC1B06"/>
    <w:rsid w:val="00BC1D0A"/>
    <w:rsid w:val="00BC1DAC"/>
    <w:rsid w:val="00BC1F9C"/>
    <w:rsid w:val="00BC23F9"/>
    <w:rsid w:val="00BC2477"/>
    <w:rsid w:val="00BC2894"/>
    <w:rsid w:val="00BC3287"/>
    <w:rsid w:val="00BC3352"/>
    <w:rsid w:val="00BC375F"/>
    <w:rsid w:val="00BC444A"/>
    <w:rsid w:val="00BC4852"/>
    <w:rsid w:val="00BC4901"/>
    <w:rsid w:val="00BC4E79"/>
    <w:rsid w:val="00BC5BD7"/>
    <w:rsid w:val="00BC5E0F"/>
    <w:rsid w:val="00BC6FC6"/>
    <w:rsid w:val="00BD0004"/>
    <w:rsid w:val="00BD0AD2"/>
    <w:rsid w:val="00BD14F0"/>
    <w:rsid w:val="00BD1C83"/>
    <w:rsid w:val="00BD2262"/>
    <w:rsid w:val="00BD250A"/>
    <w:rsid w:val="00BD2BCB"/>
    <w:rsid w:val="00BD2D34"/>
    <w:rsid w:val="00BD306A"/>
    <w:rsid w:val="00BD393E"/>
    <w:rsid w:val="00BD4236"/>
    <w:rsid w:val="00BD48D5"/>
    <w:rsid w:val="00BD4C51"/>
    <w:rsid w:val="00BD4E1A"/>
    <w:rsid w:val="00BD5B2D"/>
    <w:rsid w:val="00BD5B43"/>
    <w:rsid w:val="00BD6B11"/>
    <w:rsid w:val="00BD7624"/>
    <w:rsid w:val="00BE083E"/>
    <w:rsid w:val="00BE1363"/>
    <w:rsid w:val="00BE1F3A"/>
    <w:rsid w:val="00BE259D"/>
    <w:rsid w:val="00BE26D1"/>
    <w:rsid w:val="00BE2900"/>
    <w:rsid w:val="00BE2E52"/>
    <w:rsid w:val="00BE3040"/>
    <w:rsid w:val="00BE3F10"/>
    <w:rsid w:val="00BE4987"/>
    <w:rsid w:val="00BE4EF7"/>
    <w:rsid w:val="00BE5C12"/>
    <w:rsid w:val="00BE5C8D"/>
    <w:rsid w:val="00BE5E5A"/>
    <w:rsid w:val="00BE69B2"/>
    <w:rsid w:val="00BE7087"/>
    <w:rsid w:val="00BE715D"/>
    <w:rsid w:val="00BF08E6"/>
    <w:rsid w:val="00BF0F9E"/>
    <w:rsid w:val="00BF17AE"/>
    <w:rsid w:val="00BF1C15"/>
    <w:rsid w:val="00BF1C73"/>
    <w:rsid w:val="00BF1FE1"/>
    <w:rsid w:val="00BF2598"/>
    <w:rsid w:val="00BF2623"/>
    <w:rsid w:val="00BF272E"/>
    <w:rsid w:val="00BF2FD2"/>
    <w:rsid w:val="00BF339E"/>
    <w:rsid w:val="00BF4873"/>
    <w:rsid w:val="00BF5448"/>
    <w:rsid w:val="00BF5703"/>
    <w:rsid w:val="00BF59CE"/>
    <w:rsid w:val="00BF5C28"/>
    <w:rsid w:val="00BF6940"/>
    <w:rsid w:val="00BF7058"/>
    <w:rsid w:val="00BF70DD"/>
    <w:rsid w:val="00BF771B"/>
    <w:rsid w:val="00BF7EF6"/>
    <w:rsid w:val="00BF7F95"/>
    <w:rsid w:val="00C0067C"/>
    <w:rsid w:val="00C01B6A"/>
    <w:rsid w:val="00C0222A"/>
    <w:rsid w:val="00C03DFB"/>
    <w:rsid w:val="00C0422C"/>
    <w:rsid w:val="00C044D2"/>
    <w:rsid w:val="00C044E4"/>
    <w:rsid w:val="00C057A3"/>
    <w:rsid w:val="00C0593B"/>
    <w:rsid w:val="00C05F37"/>
    <w:rsid w:val="00C06520"/>
    <w:rsid w:val="00C067A1"/>
    <w:rsid w:val="00C06868"/>
    <w:rsid w:val="00C06A2F"/>
    <w:rsid w:val="00C07DAA"/>
    <w:rsid w:val="00C10498"/>
    <w:rsid w:val="00C111A8"/>
    <w:rsid w:val="00C11300"/>
    <w:rsid w:val="00C11B0E"/>
    <w:rsid w:val="00C11BD4"/>
    <w:rsid w:val="00C12E77"/>
    <w:rsid w:val="00C130A4"/>
    <w:rsid w:val="00C13CCE"/>
    <w:rsid w:val="00C1424F"/>
    <w:rsid w:val="00C15D68"/>
    <w:rsid w:val="00C161DA"/>
    <w:rsid w:val="00C20F0E"/>
    <w:rsid w:val="00C21B6F"/>
    <w:rsid w:val="00C222CA"/>
    <w:rsid w:val="00C226E9"/>
    <w:rsid w:val="00C2322A"/>
    <w:rsid w:val="00C237F5"/>
    <w:rsid w:val="00C24472"/>
    <w:rsid w:val="00C2449B"/>
    <w:rsid w:val="00C249BD"/>
    <w:rsid w:val="00C24EE3"/>
    <w:rsid w:val="00C250D7"/>
    <w:rsid w:val="00C251FE"/>
    <w:rsid w:val="00C2526F"/>
    <w:rsid w:val="00C25F54"/>
    <w:rsid w:val="00C26C82"/>
    <w:rsid w:val="00C26CFA"/>
    <w:rsid w:val="00C30289"/>
    <w:rsid w:val="00C306DB"/>
    <w:rsid w:val="00C3099E"/>
    <w:rsid w:val="00C30C1A"/>
    <w:rsid w:val="00C319A1"/>
    <w:rsid w:val="00C32333"/>
    <w:rsid w:val="00C32F4C"/>
    <w:rsid w:val="00C33411"/>
    <w:rsid w:val="00C336FB"/>
    <w:rsid w:val="00C345EC"/>
    <w:rsid w:val="00C34D8E"/>
    <w:rsid w:val="00C3501C"/>
    <w:rsid w:val="00C35256"/>
    <w:rsid w:val="00C35F51"/>
    <w:rsid w:val="00C3672A"/>
    <w:rsid w:val="00C37968"/>
    <w:rsid w:val="00C37AEF"/>
    <w:rsid w:val="00C40458"/>
    <w:rsid w:val="00C4069A"/>
    <w:rsid w:val="00C40DDA"/>
    <w:rsid w:val="00C40E31"/>
    <w:rsid w:val="00C4154F"/>
    <w:rsid w:val="00C41A4A"/>
    <w:rsid w:val="00C42128"/>
    <w:rsid w:val="00C42213"/>
    <w:rsid w:val="00C42EA3"/>
    <w:rsid w:val="00C43A63"/>
    <w:rsid w:val="00C43C25"/>
    <w:rsid w:val="00C4481F"/>
    <w:rsid w:val="00C451D6"/>
    <w:rsid w:val="00C452CE"/>
    <w:rsid w:val="00C45DF5"/>
    <w:rsid w:val="00C46385"/>
    <w:rsid w:val="00C4638F"/>
    <w:rsid w:val="00C5003D"/>
    <w:rsid w:val="00C50159"/>
    <w:rsid w:val="00C5038E"/>
    <w:rsid w:val="00C50EAE"/>
    <w:rsid w:val="00C5105D"/>
    <w:rsid w:val="00C5121B"/>
    <w:rsid w:val="00C517BF"/>
    <w:rsid w:val="00C51AD1"/>
    <w:rsid w:val="00C51BA9"/>
    <w:rsid w:val="00C51F2B"/>
    <w:rsid w:val="00C51F41"/>
    <w:rsid w:val="00C5226B"/>
    <w:rsid w:val="00C5227D"/>
    <w:rsid w:val="00C52B11"/>
    <w:rsid w:val="00C5396A"/>
    <w:rsid w:val="00C54169"/>
    <w:rsid w:val="00C54C6B"/>
    <w:rsid w:val="00C54E98"/>
    <w:rsid w:val="00C54F4F"/>
    <w:rsid w:val="00C554DB"/>
    <w:rsid w:val="00C559F8"/>
    <w:rsid w:val="00C55BCE"/>
    <w:rsid w:val="00C56511"/>
    <w:rsid w:val="00C57140"/>
    <w:rsid w:val="00C57677"/>
    <w:rsid w:val="00C60571"/>
    <w:rsid w:val="00C6094D"/>
    <w:rsid w:val="00C61659"/>
    <w:rsid w:val="00C637A3"/>
    <w:rsid w:val="00C6468A"/>
    <w:rsid w:val="00C647A7"/>
    <w:rsid w:val="00C649FC"/>
    <w:rsid w:val="00C652DE"/>
    <w:rsid w:val="00C653CD"/>
    <w:rsid w:val="00C6573F"/>
    <w:rsid w:val="00C66248"/>
    <w:rsid w:val="00C6626A"/>
    <w:rsid w:val="00C66678"/>
    <w:rsid w:val="00C66D78"/>
    <w:rsid w:val="00C673A9"/>
    <w:rsid w:val="00C67715"/>
    <w:rsid w:val="00C67C1F"/>
    <w:rsid w:val="00C67EE2"/>
    <w:rsid w:val="00C700BB"/>
    <w:rsid w:val="00C70686"/>
    <w:rsid w:val="00C7077F"/>
    <w:rsid w:val="00C71822"/>
    <w:rsid w:val="00C719E6"/>
    <w:rsid w:val="00C73364"/>
    <w:rsid w:val="00C73384"/>
    <w:rsid w:val="00C736B6"/>
    <w:rsid w:val="00C737FA"/>
    <w:rsid w:val="00C74206"/>
    <w:rsid w:val="00C746F3"/>
    <w:rsid w:val="00C74962"/>
    <w:rsid w:val="00C7535A"/>
    <w:rsid w:val="00C756B4"/>
    <w:rsid w:val="00C759EF"/>
    <w:rsid w:val="00C75BC1"/>
    <w:rsid w:val="00C75EBF"/>
    <w:rsid w:val="00C76162"/>
    <w:rsid w:val="00C76307"/>
    <w:rsid w:val="00C7703E"/>
    <w:rsid w:val="00C77154"/>
    <w:rsid w:val="00C774CA"/>
    <w:rsid w:val="00C8147E"/>
    <w:rsid w:val="00C815FD"/>
    <w:rsid w:val="00C81A19"/>
    <w:rsid w:val="00C81C69"/>
    <w:rsid w:val="00C824B6"/>
    <w:rsid w:val="00C824CF"/>
    <w:rsid w:val="00C82540"/>
    <w:rsid w:val="00C82549"/>
    <w:rsid w:val="00C82639"/>
    <w:rsid w:val="00C82AFA"/>
    <w:rsid w:val="00C837EE"/>
    <w:rsid w:val="00C83BBC"/>
    <w:rsid w:val="00C841A2"/>
    <w:rsid w:val="00C84EFC"/>
    <w:rsid w:val="00C85D95"/>
    <w:rsid w:val="00C85E5B"/>
    <w:rsid w:val="00C85F3F"/>
    <w:rsid w:val="00C861AE"/>
    <w:rsid w:val="00C86369"/>
    <w:rsid w:val="00C8642A"/>
    <w:rsid w:val="00C8686C"/>
    <w:rsid w:val="00C879D1"/>
    <w:rsid w:val="00C9053A"/>
    <w:rsid w:val="00C920B7"/>
    <w:rsid w:val="00C9252B"/>
    <w:rsid w:val="00C93235"/>
    <w:rsid w:val="00C93D2F"/>
    <w:rsid w:val="00C93DE6"/>
    <w:rsid w:val="00C9547C"/>
    <w:rsid w:val="00C95A30"/>
    <w:rsid w:val="00C967F0"/>
    <w:rsid w:val="00C96BE3"/>
    <w:rsid w:val="00C96CFF"/>
    <w:rsid w:val="00C9729E"/>
    <w:rsid w:val="00C973BB"/>
    <w:rsid w:val="00CA0BAD"/>
    <w:rsid w:val="00CA0E8E"/>
    <w:rsid w:val="00CA1477"/>
    <w:rsid w:val="00CA1673"/>
    <w:rsid w:val="00CA1902"/>
    <w:rsid w:val="00CA266B"/>
    <w:rsid w:val="00CA281E"/>
    <w:rsid w:val="00CA2BC1"/>
    <w:rsid w:val="00CA2F69"/>
    <w:rsid w:val="00CA311D"/>
    <w:rsid w:val="00CA32EC"/>
    <w:rsid w:val="00CA4287"/>
    <w:rsid w:val="00CA4883"/>
    <w:rsid w:val="00CA5498"/>
    <w:rsid w:val="00CA55E0"/>
    <w:rsid w:val="00CA588B"/>
    <w:rsid w:val="00CA5F6D"/>
    <w:rsid w:val="00CA5FF3"/>
    <w:rsid w:val="00CA6128"/>
    <w:rsid w:val="00CA7D35"/>
    <w:rsid w:val="00CB0472"/>
    <w:rsid w:val="00CB074D"/>
    <w:rsid w:val="00CB082F"/>
    <w:rsid w:val="00CB09AD"/>
    <w:rsid w:val="00CB0BB4"/>
    <w:rsid w:val="00CB198F"/>
    <w:rsid w:val="00CB1EEF"/>
    <w:rsid w:val="00CB2111"/>
    <w:rsid w:val="00CB221F"/>
    <w:rsid w:val="00CB288C"/>
    <w:rsid w:val="00CB2DA1"/>
    <w:rsid w:val="00CB4BCB"/>
    <w:rsid w:val="00CB5128"/>
    <w:rsid w:val="00CB5EBE"/>
    <w:rsid w:val="00CB67A2"/>
    <w:rsid w:val="00CB6AF1"/>
    <w:rsid w:val="00CB70C6"/>
    <w:rsid w:val="00CC0711"/>
    <w:rsid w:val="00CC0C3A"/>
    <w:rsid w:val="00CC13FA"/>
    <w:rsid w:val="00CC1D73"/>
    <w:rsid w:val="00CC24C7"/>
    <w:rsid w:val="00CC2A47"/>
    <w:rsid w:val="00CC2B7D"/>
    <w:rsid w:val="00CC2CBF"/>
    <w:rsid w:val="00CC2CED"/>
    <w:rsid w:val="00CC36BD"/>
    <w:rsid w:val="00CC3BD2"/>
    <w:rsid w:val="00CC3E75"/>
    <w:rsid w:val="00CC4066"/>
    <w:rsid w:val="00CC474B"/>
    <w:rsid w:val="00CC4F79"/>
    <w:rsid w:val="00CC5BA3"/>
    <w:rsid w:val="00CC6BBA"/>
    <w:rsid w:val="00CC6E4C"/>
    <w:rsid w:val="00CC7036"/>
    <w:rsid w:val="00CC7419"/>
    <w:rsid w:val="00CC77C3"/>
    <w:rsid w:val="00CC7A00"/>
    <w:rsid w:val="00CC7E8A"/>
    <w:rsid w:val="00CD0295"/>
    <w:rsid w:val="00CD10E6"/>
    <w:rsid w:val="00CD16FA"/>
    <w:rsid w:val="00CD1BA9"/>
    <w:rsid w:val="00CD259C"/>
    <w:rsid w:val="00CD4162"/>
    <w:rsid w:val="00CD552E"/>
    <w:rsid w:val="00CD590C"/>
    <w:rsid w:val="00CD6D8C"/>
    <w:rsid w:val="00CD6DF3"/>
    <w:rsid w:val="00CD7567"/>
    <w:rsid w:val="00CE011C"/>
    <w:rsid w:val="00CE240D"/>
    <w:rsid w:val="00CE2987"/>
    <w:rsid w:val="00CE2BA4"/>
    <w:rsid w:val="00CE3605"/>
    <w:rsid w:val="00CE383A"/>
    <w:rsid w:val="00CE3CBF"/>
    <w:rsid w:val="00CE5A33"/>
    <w:rsid w:val="00CE6ABF"/>
    <w:rsid w:val="00CE752A"/>
    <w:rsid w:val="00CE7987"/>
    <w:rsid w:val="00CF0C24"/>
    <w:rsid w:val="00CF0D84"/>
    <w:rsid w:val="00CF110A"/>
    <w:rsid w:val="00CF1F2E"/>
    <w:rsid w:val="00CF1F36"/>
    <w:rsid w:val="00CF2652"/>
    <w:rsid w:val="00CF3992"/>
    <w:rsid w:val="00CF39FC"/>
    <w:rsid w:val="00CF3C56"/>
    <w:rsid w:val="00CF470E"/>
    <w:rsid w:val="00CF4848"/>
    <w:rsid w:val="00CF4F29"/>
    <w:rsid w:val="00CF55F2"/>
    <w:rsid w:val="00CF6988"/>
    <w:rsid w:val="00CF6D27"/>
    <w:rsid w:val="00CF6ED3"/>
    <w:rsid w:val="00CF7469"/>
    <w:rsid w:val="00CF7526"/>
    <w:rsid w:val="00CF78AF"/>
    <w:rsid w:val="00CF7F16"/>
    <w:rsid w:val="00CF7FB4"/>
    <w:rsid w:val="00D01D0B"/>
    <w:rsid w:val="00D01D60"/>
    <w:rsid w:val="00D01D84"/>
    <w:rsid w:val="00D02342"/>
    <w:rsid w:val="00D02382"/>
    <w:rsid w:val="00D02B39"/>
    <w:rsid w:val="00D02D1A"/>
    <w:rsid w:val="00D045F1"/>
    <w:rsid w:val="00D04B17"/>
    <w:rsid w:val="00D050B3"/>
    <w:rsid w:val="00D05BED"/>
    <w:rsid w:val="00D06020"/>
    <w:rsid w:val="00D0615A"/>
    <w:rsid w:val="00D062D4"/>
    <w:rsid w:val="00D06CDA"/>
    <w:rsid w:val="00D070A2"/>
    <w:rsid w:val="00D0722D"/>
    <w:rsid w:val="00D07F37"/>
    <w:rsid w:val="00D1059B"/>
    <w:rsid w:val="00D12196"/>
    <w:rsid w:val="00D12900"/>
    <w:rsid w:val="00D129FA"/>
    <w:rsid w:val="00D12AC6"/>
    <w:rsid w:val="00D130B5"/>
    <w:rsid w:val="00D1338A"/>
    <w:rsid w:val="00D1363D"/>
    <w:rsid w:val="00D13B4C"/>
    <w:rsid w:val="00D13E64"/>
    <w:rsid w:val="00D13EEA"/>
    <w:rsid w:val="00D1422A"/>
    <w:rsid w:val="00D14553"/>
    <w:rsid w:val="00D14A51"/>
    <w:rsid w:val="00D14CA7"/>
    <w:rsid w:val="00D14CD8"/>
    <w:rsid w:val="00D14F72"/>
    <w:rsid w:val="00D151E4"/>
    <w:rsid w:val="00D15321"/>
    <w:rsid w:val="00D16191"/>
    <w:rsid w:val="00D16386"/>
    <w:rsid w:val="00D170BE"/>
    <w:rsid w:val="00D20DE6"/>
    <w:rsid w:val="00D21592"/>
    <w:rsid w:val="00D216A0"/>
    <w:rsid w:val="00D21A4A"/>
    <w:rsid w:val="00D22647"/>
    <w:rsid w:val="00D235EE"/>
    <w:rsid w:val="00D23828"/>
    <w:rsid w:val="00D23918"/>
    <w:rsid w:val="00D23C46"/>
    <w:rsid w:val="00D23C87"/>
    <w:rsid w:val="00D24501"/>
    <w:rsid w:val="00D24C7E"/>
    <w:rsid w:val="00D25BD2"/>
    <w:rsid w:val="00D25C72"/>
    <w:rsid w:val="00D264EC"/>
    <w:rsid w:val="00D26C3F"/>
    <w:rsid w:val="00D26E65"/>
    <w:rsid w:val="00D27453"/>
    <w:rsid w:val="00D304C8"/>
    <w:rsid w:val="00D307C5"/>
    <w:rsid w:val="00D30969"/>
    <w:rsid w:val="00D31765"/>
    <w:rsid w:val="00D319FB"/>
    <w:rsid w:val="00D32756"/>
    <w:rsid w:val="00D327DF"/>
    <w:rsid w:val="00D33105"/>
    <w:rsid w:val="00D340D1"/>
    <w:rsid w:val="00D34493"/>
    <w:rsid w:val="00D34756"/>
    <w:rsid w:val="00D34E96"/>
    <w:rsid w:val="00D35E49"/>
    <w:rsid w:val="00D36E3F"/>
    <w:rsid w:val="00D376D3"/>
    <w:rsid w:val="00D37E83"/>
    <w:rsid w:val="00D4056F"/>
    <w:rsid w:val="00D406D2"/>
    <w:rsid w:val="00D41351"/>
    <w:rsid w:val="00D41FB7"/>
    <w:rsid w:val="00D42ECE"/>
    <w:rsid w:val="00D4352D"/>
    <w:rsid w:val="00D43713"/>
    <w:rsid w:val="00D439C6"/>
    <w:rsid w:val="00D449E9"/>
    <w:rsid w:val="00D44D50"/>
    <w:rsid w:val="00D461EF"/>
    <w:rsid w:val="00D46883"/>
    <w:rsid w:val="00D46B13"/>
    <w:rsid w:val="00D473FF"/>
    <w:rsid w:val="00D5001E"/>
    <w:rsid w:val="00D5067F"/>
    <w:rsid w:val="00D50959"/>
    <w:rsid w:val="00D50AE3"/>
    <w:rsid w:val="00D50DD2"/>
    <w:rsid w:val="00D50FBA"/>
    <w:rsid w:val="00D51D70"/>
    <w:rsid w:val="00D5219D"/>
    <w:rsid w:val="00D523B7"/>
    <w:rsid w:val="00D52B04"/>
    <w:rsid w:val="00D52DA7"/>
    <w:rsid w:val="00D539BA"/>
    <w:rsid w:val="00D53BBC"/>
    <w:rsid w:val="00D54359"/>
    <w:rsid w:val="00D54A20"/>
    <w:rsid w:val="00D55AAD"/>
    <w:rsid w:val="00D55D77"/>
    <w:rsid w:val="00D56CF6"/>
    <w:rsid w:val="00D57449"/>
    <w:rsid w:val="00D57B7C"/>
    <w:rsid w:val="00D60818"/>
    <w:rsid w:val="00D611CC"/>
    <w:rsid w:val="00D617DE"/>
    <w:rsid w:val="00D61D7D"/>
    <w:rsid w:val="00D61F37"/>
    <w:rsid w:val="00D61FD1"/>
    <w:rsid w:val="00D63619"/>
    <w:rsid w:val="00D638BC"/>
    <w:rsid w:val="00D63B94"/>
    <w:rsid w:val="00D6434A"/>
    <w:rsid w:val="00D645F9"/>
    <w:rsid w:val="00D65115"/>
    <w:rsid w:val="00D656A0"/>
    <w:rsid w:val="00D65E23"/>
    <w:rsid w:val="00D66356"/>
    <w:rsid w:val="00D66A76"/>
    <w:rsid w:val="00D67332"/>
    <w:rsid w:val="00D70051"/>
    <w:rsid w:val="00D70227"/>
    <w:rsid w:val="00D709B6"/>
    <w:rsid w:val="00D70E55"/>
    <w:rsid w:val="00D70ECA"/>
    <w:rsid w:val="00D710CA"/>
    <w:rsid w:val="00D71799"/>
    <w:rsid w:val="00D71CF2"/>
    <w:rsid w:val="00D72081"/>
    <w:rsid w:val="00D7252E"/>
    <w:rsid w:val="00D73C0B"/>
    <w:rsid w:val="00D7476E"/>
    <w:rsid w:val="00D74F30"/>
    <w:rsid w:val="00D757DD"/>
    <w:rsid w:val="00D7649E"/>
    <w:rsid w:val="00D76D90"/>
    <w:rsid w:val="00D803A9"/>
    <w:rsid w:val="00D8048C"/>
    <w:rsid w:val="00D8059A"/>
    <w:rsid w:val="00D808CB"/>
    <w:rsid w:val="00D820A4"/>
    <w:rsid w:val="00D82361"/>
    <w:rsid w:val="00D82BBC"/>
    <w:rsid w:val="00D82E1F"/>
    <w:rsid w:val="00D83892"/>
    <w:rsid w:val="00D83976"/>
    <w:rsid w:val="00D842A2"/>
    <w:rsid w:val="00D84750"/>
    <w:rsid w:val="00D84D00"/>
    <w:rsid w:val="00D853CC"/>
    <w:rsid w:val="00D85600"/>
    <w:rsid w:val="00D85C26"/>
    <w:rsid w:val="00D861FB"/>
    <w:rsid w:val="00D86252"/>
    <w:rsid w:val="00D867A6"/>
    <w:rsid w:val="00D869D0"/>
    <w:rsid w:val="00D86CC3"/>
    <w:rsid w:val="00D8703E"/>
    <w:rsid w:val="00D8708D"/>
    <w:rsid w:val="00D872DE"/>
    <w:rsid w:val="00D9038B"/>
    <w:rsid w:val="00D9061A"/>
    <w:rsid w:val="00D90682"/>
    <w:rsid w:val="00D90A31"/>
    <w:rsid w:val="00D90A56"/>
    <w:rsid w:val="00D90F4A"/>
    <w:rsid w:val="00D9129F"/>
    <w:rsid w:val="00D91E8C"/>
    <w:rsid w:val="00D91F0E"/>
    <w:rsid w:val="00D91FBA"/>
    <w:rsid w:val="00D923DD"/>
    <w:rsid w:val="00D92608"/>
    <w:rsid w:val="00D92A10"/>
    <w:rsid w:val="00D92E36"/>
    <w:rsid w:val="00D938E8"/>
    <w:rsid w:val="00D93DD2"/>
    <w:rsid w:val="00D940D2"/>
    <w:rsid w:val="00D9483C"/>
    <w:rsid w:val="00D94BBC"/>
    <w:rsid w:val="00D951F7"/>
    <w:rsid w:val="00D9542D"/>
    <w:rsid w:val="00D954B9"/>
    <w:rsid w:val="00D9570E"/>
    <w:rsid w:val="00D96C9A"/>
    <w:rsid w:val="00D96CB1"/>
    <w:rsid w:val="00D972E9"/>
    <w:rsid w:val="00D976DE"/>
    <w:rsid w:val="00D97AAE"/>
    <w:rsid w:val="00D97F21"/>
    <w:rsid w:val="00DA0218"/>
    <w:rsid w:val="00DA023C"/>
    <w:rsid w:val="00DA09C8"/>
    <w:rsid w:val="00DA0A70"/>
    <w:rsid w:val="00DA0B09"/>
    <w:rsid w:val="00DA0B80"/>
    <w:rsid w:val="00DA16BB"/>
    <w:rsid w:val="00DA16E7"/>
    <w:rsid w:val="00DA170F"/>
    <w:rsid w:val="00DA1D35"/>
    <w:rsid w:val="00DA1D8F"/>
    <w:rsid w:val="00DA2372"/>
    <w:rsid w:val="00DA25E8"/>
    <w:rsid w:val="00DA2EA1"/>
    <w:rsid w:val="00DA30CA"/>
    <w:rsid w:val="00DA3FB1"/>
    <w:rsid w:val="00DA40C9"/>
    <w:rsid w:val="00DA5243"/>
    <w:rsid w:val="00DA5759"/>
    <w:rsid w:val="00DA5C3C"/>
    <w:rsid w:val="00DA5E7D"/>
    <w:rsid w:val="00DA6E56"/>
    <w:rsid w:val="00DB0089"/>
    <w:rsid w:val="00DB024F"/>
    <w:rsid w:val="00DB0DA9"/>
    <w:rsid w:val="00DB1083"/>
    <w:rsid w:val="00DB110D"/>
    <w:rsid w:val="00DB13FD"/>
    <w:rsid w:val="00DB1D03"/>
    <w:rsid w:val="00DB28F4"/>
    <w:rsid w:val="00DB4A85"/>
    <w:rsid w:val="00DB4BB4"/>
    <w:rsid w:val="00DB4BE6"/>
    <w:rsid w:val="00DB51FE"/>
    <w:rsid w:val="00DB545E"/>
    <w:rsid w:val="00DB59E3"/>
    <w:rsid w:val="00DB5AB5"/>
    <w:rsid w:val="00DB67B7"/>
    <w:rsid w:val="00DB67D3"/>
    <w:rsid w:val="00DB7493"/>
    <w:rsid w:val="00DB7692"/>
    <w:rsid w:val="00DB7DB7"/>
    <w:rsid w:val="00DC0468"/>
    <w:rsid w:val="00DC04EE"/>
    <w:rsid w:val="00DC0C4D"/>
    <w:rsid w:val="00DC0FBD"/>
    <w:rsid w:val="00DC105B"/>
    <w:rsid w:val="00DC1170"/>
    <w:rsid w:val="00DC19FE"/>
    <w:rsid w:val="00DC1FD9"/>
    <w:rsid w:val="00DC29F1"/>
    <w:rsid w:val="00DC357D"/>
    <w:rsid w:val="00DC3A03"/>
    <w:rsid w:val="00DC3ADD"/>
    <w:rsid w:val="00DC3E1B"/>
    <w:rsid w:val="00DC4693"/>
    <w:rsid w:val="00DC49A8"/>
    <w:rsid w:val="00DC4BED"/>
    <w:rsid w:val="00DC4E30"/>
    <w:rsid w:val="00DC5045"/>
    <w:rsid w:val="00DC6E6A"/>
    <w:rsid w:val="00DC7571"/>
    <w:rsid w:val="00DC7721"/>
    <w:rsid w:val="00DC783E"/>
    <w:rsid w:val="00DD0268"/>
    <w:rsid w:val="00DD07B1"/>
    <w:rsid w:val="00DD1912"/>
    <w:rsid w:val="00DD2413"/>
    <w:rsid w:val="00DD3409"/>
    <w:rsid w:val="00DD42ED"/>
    <w:rsid w:val="00DD452C"/>
    <w:rsid w:val="00DD499C"/>
    <w:rsid w:val="00DD4D4A"/>
    <w:rsid w:val="00DD4D95"/>
    <w:rsid w:val="00DD505E"/>
    <w:rsid w:val="00DD6F08"/>
    <w:rsid w:val="00DD7AA5"/>
    <w:rsid w:val="00DE03B5"/>
    <w:rsid w:val="00DE161A"/>
    <w:rsid w:val="00DE19B3"/>
    <w:rsid w:val="00DE273F"/>
    <w:rsid w:val="00DE2807"/>
    <w:rsid w:val="00DE2C83"/>
    <w:rsid w:val="00DE337B"/>
    <w:rsid w:val="00DE36C2"/>
    <w:rsid w:val="00DE386A"/>
    <w:rsid w:val="00DE3E10"/>
    <w:rsid w:val="00DE41DE"/>
    <w:rsid w:val="00DE4261"/>
    <w:rsid w:val="00DE54E9"/>
    <w:rsid w:val="00DE55A2"/>
    <w:rsid w:val="00DE56E5"/>
    <w:rsid w:val="00DE6ECA"/>
    <w:rsid w:val="00DE7793"/>
    <w:rsid w:val="00DE7D01"/>
    <w:rsid w:val="00DF02B6"/>
    <w:rsid w:val="00DF1637"/>
    <w:rsid w:val="00DF1A71"/>
    <w:rsid w:val="00DF2071"/>
    <w:rsid w:val="00DF218B"/>
    <w:rsid w:val="00DF2505"/>
    <w:rsid w:val="00DF3F93"/>
    <w:rsid w:val="00DF5EA1"/>
    <w:rsid w:val="00DF61D8"/>
    <w:rsid w:val="00DF658B"/>
    <w:rsid w:val="00DF6AD0"/>
    <w:rsid w:val="00DF6AE5"/>
    <w:rsid w:val="00DF702E"/>
    <w:rsid w:val="00DF7A4C"/>
    <w:rsid w:val="00E0040B"/>
    <w:rsid w:val="00E00611"/>
    <w:rsid w:val="00E008C7"/>
    <w:rsid w:val="00E00CC3"/>
    <w:rsid w:val="00E01210"/>
    <w:rsid w:val="00E018BE"/>
    <w:rsid w:val="00E019EB"/>
    <w:rsid w:val="00E02375"/>
    <w:rsid w:val="00E02AF4"/>
    <w:rsid w:val="00E02F33"/>
    <w:rsid w:val="00E04DCF"/>
    <w:rsid w:val="00E05435"/>
    <w:rsid w:val="00E067D6"/>
    <w:rsid w:val="00E07829"/>
    <w:rsid w:val="00E079C6"/>
    <w:rsid w:val="00E10359"/>
    <w:rsid w:val="00E1039A"/>
    <w:rsid w:val="00E10C19"/>
    <w:rsid w:val="00E1179D"/>
    <w:rsid w:val="00E1183E"/>
    <w:rsid w:val="00E11B93"/>
    <w:rsid w:val="00E12C32"/>
    <w:rsid w:val="00E12D3E"/>
    <w:rsid w:val="00E12E69"/>
    <w:rsid w:val="00E1366D"/>
    <w:rsid w:val="00E13879"/>
    <w:rsid w:val="00E138D3"/>
    <w:rsid w:val="00E140B8"/>
    <w:rsid w:val="00E14198"/>
    <w:rsid w:val="00E145C9"/>
    <w:rsid w:val="00E1478F"/>
    <w:rsid w:val="00E14849"/>
    <w:rsid w:val="00E149C6"/>
    <w:rsid w:val="00E1612A"/>
    <w:rsid w:val="00E162F7"/>
    <w:rsid w:val="00E16814"/>
    <w:rsid w:val="00E16DDC"/>
    <w:rsid w:val="00E1722C"/>
    <w:rsid w:val="00E17524"/>
    <w:rsid w:val="00E1774E"/>
    <w:rsid w:val="00E1785F"/>
    <w:rsid w:val="00E205B7"/>
    <w:rsid w:val="00E23610"/>
    <w:rsid w:val="00E23F21"/>
    <w:rsid w:val="00E24234"/>
    <w:rsid w:val="00E24691"/>
    <w:rsid w:val="00E247DC"/>
    <w:rsid w:val="00E2513C"/>
    <w:rsid w:val="00E25679"/>
    <w:rsid w:val="00E256FF"/>
    <w:rsid w:val="00E25C8E"/>
    <w:rsid w:val="00E25E9E"/>
    <w:rsid w:val="00E26169"/>
    <w:rsid w:val="00E26C93"/>
    <w:rsid w:val="00E272A3"/>
    <w:rsid w:val="00E27B26"/>
    <w:rsid w:val="00E30384"/>
    <w:rsid w:val="00E304F1"/>
    <w:rsid w:val="00E31611"/>
    <w:rsid w:val="00E34C74"/>
    <w:rsid w:val="00E34CD3"/>
    <w:rsid w:val="00E35FC9"/>
    <w:rsid w:val="00E36AB7"/>
    <w:rsid w:val="00E37CA0"/>
    <w:rsid w:val="00E40666"/>
    <w:rsid w:val="00E40FF8"/>
    <w:rsid w:val="00E41B37"/>
    <w:rsid w:val="00E4270A"/>
    <w:rsid w:val="00E42E58"/>
    <w:rsid w:val="00E433C1"/>
    <w:rsid w:val="00E44248"/>
    <w:rsid w:val="00E44F2D"/>
    <w:rsid w:val="00E4576A"/>
    <w:rsid w:val="00E45C3E"/>
    <w:rsid w:val="00E461B9"/>
    <w:rsid w:val="00E466FA"/>
    <w:rsid w:val="00E475CA"/>
    <w:rsid w:val="00E4769B"/>
    <w:rsid w:val="00E47E1F"/>
    <w:rsid w:val="00E47EB4"/>
    <w:rsid w:val="00E505E0"/>
    <w:rsid w:val="00E50D54"/>
    <w:rsid w:val="00E518D9"/>
    <w:rsid w:val="00E5287A"/>
    <w:rsid w:val="00E52910"/>
    <w:rsid w:val="00E5342C"/>
    <w:rsid w:val="00E53D1E"/>
    <w:rsid w:val="00E5419F"/>
    <w:rsid w:val="00E541C6"/>
    <w:rsid w:val="00E5530A"/>
    <w:rsid w:val="00E55A80"/>
    <w:rsid w:val="00E56062"/>
    <w:rsid w:val="00E562B3"/>
    <w:rsid w:val="00E5687E"/>
    <w:rsid w:val="00E56B7E"/>
    <w:rsid w:val="00E56E44"/>
    <w:rsid w:val="00E57904"/>
    <w:rsid w:val="00E57C92"/>
    <w:rsid w:val="00E6020E"/>
    <w:rsid w:val="00E60A47"/>
    <w:rsid w:val="00E60CE5"/>
    <w:rsid w:val="00E60DAB"/>
    <w:rsid w:val="00E61113"/>
    <w:rsid w:val="00E6142D"/>
    <w:rsid w:val="00E6142E"/>
    <w:rsid w:val="00E6159C"/>
    <w:rsid w:val="00E629CC"/>
    <w:rsid w:val="00E629D7"/>
    <w:rsid w:val="00E62B2F"/>
    <w:rsid w:val="00E62DF7"/>
    <w:rsid w:val="00E62E55"/>
    <w:rsid w:val="00E6300E"/>
    <w:rsid w:val="00E63546"/>
    <w:rsid w:val="00E635A4"/>
    <w:rsid w:val="00E637D3"/>
    <w:rsid w:val="00E64109"/>
    <w:rsid w:val="00E65005"/>
    <w:rsid w:val="00E65B51"/>
    <w:rsid w:val="00E65E32"/>
    <w:rsid w:val="00E661FC"/>
    <w:rsid w:val="00E665D4"/>
    <w:rsid w:val="00E666E1"/>
    <w:rsid w:val="00E667D4"/>
    <w:rsid w:val="00E66930"/>
    <w:rsid w:val="00E66CBB"/>
    <w:rsid w:val="00E67408"/>
    <w:rsid w:val="00E7058B"/>
    <w:rsid w:val="00E706FD"/>
    <w:rsid w:val="00E71BFB"/>
    <w:rsid w:val="00E71E07"/>
    <w:rsid w:val="00E71EC7"/>
    <w:rsid w:val="00E725A1"/>
    <w:rsid w:val="00E73236"/>
    <w:rsid w:val="00E747E3"/>
    <w:rsid w:val="00E750AF"/>
    <w:rsid w:val="00E752BD"/>
    <w:rsid w:val="00E753A6"/>
    <w:rsid w:val="00E753EE"/>
    <w:rsid w:val="00E75BEF"/>
    <w:rsid w:val="00E75C30"/>
    <w:rsid w:val="00E7608B"/>
    <w:rsid w:val="00E76A78"/>
    <w:rsid w:val="00E76DF1"/>
    <w:rsid w:val="00E77982"/>
    <w:rsid w:val="00E77C7F"/>
    <w:rsid w:val="00E803B9"/>
    <w:rsid w:val="00E81721"/>
    <w:rsid w:val="00E823A7"/>
    <w:rsid w:val="00E82A3A"/>
    <w:rsid w:val="00E82AF8"/>
    <w:rsid w:val="00E8322C"/>
    <w:rsid w:val="00E833D2"/>
    <w:rsid w:val="00E83DBB"/>
    <w:rsid w:val="00E84311"/>
    <w:rsid w:val="00E8487A"/>
    <w:rsid w:val="00E84D06"/>
    <w:rsid w:val="00E8503A"/>
    <w:rsid w:val="00E85830"/>
    <w:rsid w:val="00E85AF4"/>
    <w:rsid w:val="00E85F1D"/>
    <w:rsid w:val="00E8601F"/>
    <w:rsid w:val="00E8641A"/>
    <w:rsid w:val="00E86E2C"/>
    <w:rsid w:val="00E876F5"/>
    <w:rsid w:val="00E87CCB"/>
    <w:rsid w:val="00E87EDD"/>
    <w:rsid w:val="00E91E35"/>
    <w:rsid w:val="00E92348"/>
    <w:rsid w:val="00E9246A"/>
    <w:rsid w:val="00E92CFD"/>
    <w:rsid w:val="00E92E5C"/>
    <w:rsid w:val="00E92F7B"/>
    <w:rsid w:val="00E93219"/>
    <w:rsid w:val="00E935FC"/>
    <w:rsid w:val="00E93CAC"/>
    <w:rsid w:val="00E94E15"/>
    <w:rsid w:val="00E957E5"/>
    <w:rsid w:val="00E95810"/>
    <w:rsid w:val="00E961C4"/>
    <w:rsid w:val="00E97456"/>
    <w:rsid w:val="00E977CB"/>
    <w:rsid w:val="00EA05E2"/>
    <w:rsid w:val="00EA06E1"/>
    <w:rsid w:val="00EA0F33"/>
    <w:rsid w:val="00EA1B07"/>
    <w:rsid w:val="00EA1DE8"/>
    <w:rsid w:val="00EA2339"/>
    <w:rsid w:val="00EA2643"/>
    <w:rsid w:val="00EA2F09"/>
    <w:rsid w:val="00EA3395"/>
    <w:rsid w:val="00EA37FF"/>
    <w:rsid w:val="00EA3E97"/>
    <w:rsid w:val="00EA4608"/>
    <w:rsid w:val="00EA46D8"/>
    <w:rsid w:val="00EA6084"/>
    <w:rsid w:val="00EA622A"/>
    <w:rsid w:val="00EA6875"/>
    <w:rsid w:val="00EA6925"/>
    <w:rsid w:val="00EA7513"/>
    <w:rsid w:val="00EA7B47"/>
    <w:rsid w:val="00EA7F16"/>
    <w:rsid w:val="00EB00C6"/>
    <w:rsid w:val="00EB0523"/>
    <w:rsid w:val="00EB0538"/>
    <w:rsid w:val="00EB0B16"/>
    <w:rsid w:val="00EB18C1"/>
    <w:rsid w:val="00EB1944"/>
    <w:rsid w:val="00EB235E"/>
    <w:rsid w:val="00EB2FC2"/>
    <w:rsid w:val="00EB3532"/>
    <w:rsid w:val="00EB36D5"/>
    <w:rsid w:val="00EB46EB"/>
    <w:rsid w:val="00EB4969"/>
    <w:rsid w:val="00EB4C5F"/>
    <w:rsid w:val="00EB4FC2"/>
    <w:rsid w:val="00EB4FFF"/>
    <w:rsid w:val="00EB5437"/>
    <w:rsid w:val="00EB61AD"/>
    <w:rsid w:val="00EB625B"/>
    <w:rsid w:val="00EC05EE"/>
    <w:rsid w:val="00EC0AAA"/>
    <w:rsid w:val="00EC0CC5"/>
    <w:rsid w:val="00EC1538"/>
    <w:rsid w:val="00EC15E0"/>
    <w:rsid w:val="00EC164F"/>
    <w:rsid w:val="00EC1FDE"/>
    <w:rsid w:val="00EC226B"/>
    <w:rsid w:val="00EC2337"/>
    <w:rsid w:val="00EC28AC"/>
    <w:rsid w:val="00EC2F55"/>
    <w:rsid w:val="00EC3200"/>
    <w:rsid w:val="00EC3D62"/>
    <w:rsid w:val="00EC4A26"/>
    <w:rsid w:val="00EC5515"/>
    <w:rsid w:val="00EC6183"/>
    <w:rsid w:val="00EC6264"/>
    <w:rsid w:val="00EC62FF"/>
    <w:rsid w:val="00EC650A"/>
    <w:rsid w:val="00EC6587"/>
    <w:rsid w:val="00EC684F"/>
    <w:rsid w:val="00EC6C92"/>
    <w:rsid w:val="00EC767B"/>
    <w:rsid w:val="00EC76D4"/>
    <w:rsid w:val="00ED06F5"/>
    <w:rsid w:val="00ED0B60"/>
    <w:rsid w:val="00ED185C"/>
    <w:rsid w:val="00ED22F3"/>
    <w:rsid w:val="00ED317B"/>
    <w:rsid w:val="00ED31BE"/>
    <w:rsid w:val="00ED3693"/>
    <w:rsid w:val="00ED3A2F"/>
    <w:rsid w:val="00ED4DD6"/>
    <w:rsid w:val="00ED5265"/>
    <w:rsid w:val="00ED5CE1"/>
    <w:rsid w:val="00ED5E85"/>
    <w:rsid w:val="00ED5F96"/>
    <w:rsid w:val="00ED600C"/>
    <w:rsid w:val="00ED6575"/>
    <w:rsid w:val="00ED6903"/>
    <w:rsid w:val="00ED729E"/>
    <w:rsid w:val="00ED7307"/>
    <w:rsid w:val="00ED7FC9"/>
    <w:rsid w:val="00EE1110"/>
    <w:rsid w:val="00EE1A7C"/>
    <w:rsid w:val="00EE240B"/>
    <w:rsid w:val="00EE2535"/>
    <w:rsid w:val="00EE2A7E"/>
    <w:rsid w:val="00EE3012"/>
    <w:rsid w:val="00EE442E"/>
    <w:rsid w:val="00EE457F"/>
    <w:rsid w:val="00EE4718"/>
    <w:rsid w:val="00EE4906"/>
    <w:rsid w:val="00EE4BC3"/>
    <w:rsid w:val="00EE5616"/>
    <w:rsid w:val="00EE580A"/>
    <w:rsid w:val="00EE5F82"/>
    <w:rsid w:val="00EE61D2"/>
    <w:rsid w:val="00EE649D"/>
    <w:rsid w:val="00EE7283"/>
    <w:rsid w:val="00EE79ED"/>
    <w:rsid w:val="00EF0558"/>
    <w:rsid w:val="00EF1076"/>
    <w:rsid w:val="00EF1670"/>
    <w:rsid w:val="00EF1FBC"/>
    <w:rsid w:val="00EF2812"/>
    <w:rsid w:val="00EF2D7C"/>
    <w:rsid w:val="00EF3647"/>
    <w:rsid w:val="00EF3682"/>
    <w:rsid w:val="00EF3AF4"/>
    <w:rsid w:val="00EF3C48"/>
    <w:rsid w:val="00EF450D"/>
    <w:rsid w:val="00EF4666"/>
    <w:rsid w:val="00EF6025"/>
    <w:rsid w:val="00EF685E"/>
    <w:rsid w:val="00EF6924"/>
    <w:rsid w:val="00EF6C73"/>
    <w:rsid w:val="00EF7C59"/>
    <w:rsid w:val="00EF7FF1"/>
    <w:rsid w:val="00F00721"/>
    <w:rsid w:val="00F00886"/>
    <w:rsid w:val="00F009D9"/>
    <w:rsid w:val="00F01C2D"/>
    <w:rsid w:val="00F01D4B"/>
    <w:rsid w:val="00F01F2D"/>
    <w:rsid w:val="00F0278C"/>
    <w:rsid w:val="00F02FF9"/>
    <w:rsid w:val="00F03288"/>
    <w:rsid w:val="00F032E8"/>
    <w:rsid w:val="00F03B55"/>
    <w:rsid w:val="00F04C79"/>
    <w:rsid w:val="00F050EA"/>
    <w:rsid w:val="00F054B2"/>
    <w:rsid w:val="00F05AC2"/>
    <w:rsid w:val="00F067F9"/>
    <w:rsid w:val="00F06D66"/>
    <w:rsid w:val="00F07548"/>
    <w:rsid w:val="00F1042E"/>
    <w:rsid w:val="00F106B8"/>
    <w:rsid w:val="00F10A51"/>
    <w:rsid w:val="00F10E8B"/>
    <w:rsid w:val="00F118B5"/>
    <w:rsid w:val="00F11A7A"/>
    <w:rsid w:val="00F11BCD"/>
    <w:rsid w:val="00F11D3F"/>
    <w:rsid w:val="00F124CA"/>
    <w:rsid w:val="00F13812"/>
    <w:rsid w:val="00F13C92"/>
    <w:rsid w:val="00F13E3A"/>
    <w:rsid w:val="00F14342"/>
    <w:rsid w:val="00F144D0"/>
    <w:rsid w:val="00F14B09"/>
    <w:rsid w:val="00F14D21"/>
    <w:rsid w:val="00F14F8D"/>
    <w:rsid w:val="00F157B2"/>
    <w:rsid w:val="00F15CE6"/>
    <w:rsid w:val="00F165DC"/>
    <w:rsid w:val="00F1729A"/>
    <w:rsid w:val="00F17309"/>
    <w:rsid w:val="00F175F8"/>
    <w:rsid w:val="00F17931"/>
    <w:rsid w:val="00F17EC3"/>
    <w:rsid w:val="00F21A75"/>
    <w:rsid w:val="00F2216E"/>
    <w:rsid w:val="00F227FA"/>
    <w:rsid w:val="00F22EF5"/>
    <w:rsid w:val="00F236E9"/>
    <w:rsid w:val="00F238D6"/>
    <w:rsid w:val="00F23C71"/>
    <w:rsid w:val="00F23E97"/>
    <w:rsid w:val="00F249AD"/>
    <w:rsid w:val="00F24A94"/>
    <w:rsid w:val="00F24BDE"/>
    <w:rsid w:val="00F254BF"/>
    <w:rsid w:val="00F25818"/>
    <w:rsid w:val="00F26050"/>
    <w:rsid w:val="00F263D9"/>
    <w:rsid w:val="00F26510"/>
    <w:rsid w:val="00F26604"/>
    <w:rsid w:val="00F267DC"/>
    <w:rsid w:val="00F26F3D"/>
    <w:rsid w:val="00F273EA"/>
    <w:rsid w:val="00F27585"/>
    <w:rsid w:val="00F27C27"/>
    <w:rsid w:val="00F27C60"/>
    <w:rsid w:val="00F27E52"/>
    <w:rsid w:val="00F30027"/>
    <w:rsid w:val="00F301FC"/>
    <w:rsid w:val="00F304FF"/>
    <w:rsid w:val="00F30B36"/>
    <w:rsid w:val="00F30BD6"/>
    <w:rsid w:val="00F30E33"/>
    <w:rsid w:val="00F31295"/>
    <w:rsid w:val="00F316A6"/>
    <w:rsid w:val="00F3179B"/>
    <w:rsid w:val="00F31E45"/>
    <w:rsid w:val="00F324C7"/>
    <w:rsid w:val="00F33A41"/>
    <w:rsid w:val="00F33AD2"/>
    <w:rsid w:val="00F347FB"/>
    <w:rsid w:val="00F3489A"/>
    <w:rsid w:val="00F34D86"/>
    <w:rsid w:val="00F34D9E"/>
    <w:rsid w:val="00F350A4"/>
    <w:rsid w:val="00F357A8"/>
    <w:rsid w:val="00F359E7"/>
    <w:rsid w:val="00F35DB3"/>
    <w:rsid w:val="00F36060"/>
    <w:rsid w:val="00F36258"/>
    <w:rsid w:val="00F36281"/>
    <w:rsid w:val="00F36845"/>
    <w:rsid w:val="00F37D7E"/>
    <w:rsid w:val="00F40273"/>
    <w:rsid w:val="00F404C9"/>
    <w:rsid w:val="00F40516"/>
    <w:rsid w:val="00F40EFE"/>
    <w:rsid w:val="00F41119"/>
    <w:rsid w:val="00F41608"/>
    <w:rsid w:val="00F41EB0"/>
    <w:rsid w:val="00F4234D"/>
    <w:rsid w:val="00F424D6"/>
    <w:rsid w:val="00F4280C"/>
    <w:rsid w:val="00F4293D"/>
    <w:rsid w:val="00F42B08"/>
    <w:rsid w:val="00F42CF6"/>
    <w:rsid w:val="00F43090"/>
    <w:rsid w:val="00F43285"/>
    <w:rsid w:val="00F439C4"/>
    <w:rsid w:val="00F43D55"/>
    <w:rsid w:val="00F457C4"/>
    <w:rsid w:val="00F460A3"/>
    <w:rsid w:val="00F464A2"/>
    <w:rsid w:val="00F46FEF"/>
    <w:rsid w:val="00F4744F"/>
    <w:rsid w:val="00F4750A"/>
    <w:rsid w:val="00F47CAD"/>
    <w:rsid w:val="00F50303"/>
    <w:rsid w:val="00F50543"/>
    <w:rsid w:val="00F50672"/>
    <w:rsid w:val="00F506AD"/>
    <w:rsid w:val="00F517FE"/>
    <w:rsid w:val="00F51DB8"/>
    <w:rsid w:val="00F51E09"/>
    <w:rsid w:val="00F5284A"/>
    <w:rsid w:val="00F52CD8"/>
    <w:rsid w:val="00F52D91"/>
    <w:rsid w:val="00F5390E"/>
    <w:rsid w:val="00F53D0D"/>
    <w:rsid w:val="00F5494F"/>
    <w:rsid w:val="00F55DC9"/>
    <w:rsid w:val="00F55DD2"/>
    <w:rsid w:val="00F56140"/>
    <w:rsid w:val="00F56FD6"/>
    <w:rsid w:val="00F57556"/>
    <w:rsid w:val="00F5765B"/>
    <w:rsid w:val="00F578D0"/>
    <w:rsid w:val="00F6002B"/>
    <w:rsid w:val="00F60A07"/>
    <w:rsid w:val="00F614F3"/>
    <w:rsid w:val="00F61B29"/>
    <w:rsid w:val="00F63A0C"/>
    <w:rsid w:val="00F63F48"/>
    <w:rsid w:val="00F6409C"/>
    <w:rsid w:val="00F646AB"/>
    <w:rsid w:val="00F652F4"/>
    <w:rsid w:val="00F65E0C"/>
    <w:rsid w:val="00F65EE6"/>
    <w:rsid w:val="00F65F97"/>
    <w:rsid w:val="00F669DE"/>
    <w:rsid w:val="00F67085"/>
    <w:rsid w:val="00F67739"/>
    <w:rsid w:val="00F67E7A"/>
    <w:rsid w:val="00F67F57"/>
    <w:rsid w:val="00F70437"/>
    <w:rsid w:val="00F70A1B"/>
    <w:rsid w:val="00F70E33"/>
    <w:rsid w:val="00F70F80"/>
    <w:rsid w:val="00F70FC5"/>
    <w:rsid w:val="00F72473"/>
    <w:rsid w:val="00F727BF"/>
    <w:rsid w:val="00F72987"/>
    <w:rsid w:val="00F72F17"/>
    <w:rsid w:val="00F72FCB"/>
    <w:rsid w:val="00F73197"/>
    <w:rsid w:val="00F747EC"/>
    <w:rsid w:val="00F75414"/>
    <w:rsid w:val="00F75B7A"/>
    <w:rsid w:val="00F75D18"/>
    <w:rsid w:val="00F7634A"/>
    <w:rsid w:val="00F76595"/>
    <w:rsid w:val="00F76F16"/>
    <w:rsid w:val="00F776E8"/>
    <w:rsid w:val="00F77745"/>
    <w:rsid w:val="00F77C41"/>
    <w:rsid w:val="00F806A6"/>
    <w:rsid w:val="00F8086B"/>
    <w:rsid w:val="00F8114F"/>
    <w:rsid w:val="00F81BD6"/>
    <w:rsid w:val="00F81FE2"/>
    <w:rsid w:val="00F8233E"/>
    <w:rsid w:val="00F8235E"/>
    <w:rsid w:val="00F83B14"/>
    <w:rsid w:val="00F83F3E"/>
    <w:rsid w:val="00F8432F"/>
    <w:rsid w:val="00F8533C"/>
    <w:rsid w:val="00F85584"/>
    <w:rsid w:val="00F86200"/>
    <w:rsid w:val="00F8692F"/>
    <w:rsid w:val="00F8746E"/>
    <w:rsid w:val="00F8778D"/>
    <w:rsid w:val="00F9065F"/>
    <w:rsid w:val="00F90BA9"/>
    <w:rsid w:val="00F90F15"/>
    <w:rsid w:val="00F91B81"/>
    <w:rsid w:val="00F920D4"/>
    <w:rsid w:val="00F923D7"/>
    <w:rsid w:val="00F9257F"/>
    <w:rsid w:val="00F92A17"/>
    <w:rsid w:val="00F93398"/>
    <w:rsid w:val="00F93531"/>
    <w:rsid w:val="00F93C28"/>
    <w:rsid w:val="00F93E15"/>
    <w:rsid w:val="00F9429D"/>
    <w:rsid w:val="00F944F3"/>
    <w:rsid w:val="00F94657"/>
    <w:rsid w:val="00F94776"/>
    <w:rsid w:val="00F94AC1"/>
    <w:rsid w:val="00F94EB3"/>
    <w:rsid w:val="00F9547B"/>
    <w:rsid w:val="00F957A8"/>
    <w:rsid w:val="00F96A2A"/>
    <w:rsid w:val="00F97A31"/>
    <w:rsid w:val="00F97F23"/>
    <w:rsid w:val="00FA0714"/>
    <w:rsid w:val="00FA0E98"/>
    <w:rsid w:val="00FA0FC6"/>
    <w:rsid w:val="00FA213E"/>
    <w:rsid w:val="00FA240D"/>
    <w:rsid w:val="00FA332D"/>
    <w:rsid w:val="00FA3BE0"/>
    <w:rsid w:val="00FA3C67"/>
    <w:rsid w:val="00FA3CE4"/>
    <w:rsid w:val="00FA3DD6"/>
    <w:rsid w:val="00FA3FF1"/>
    <w:rsid w:val="00FA483F"/>
    <w:rsid w:val="00FA49A1"/>
    <w:rsid w:val="00FA5A24"/>
    <w:rsid w:val="00FA6650"/>
    <w:rsid w:val="00FA6D1E"/>
    <w:rsid w:val="00FA6D77"/>
    <w:rsid w:val="00FA6DF0"/>
    <w:rsid w:val="00FA788B"/>
    <w:rsid w:val="00FA7C78"/>
    <w:rsid w:val="00FB0E39"/>
    <w:rsid w:val="00FB233C"/>
    <w:rsid w:val="00FB24BD"/>
    <w:rsid w:val="00FB257B"/>
    <w:rsid w:val="00FB29AE"/>
    <w:rsid w:val="00FB2CFF"/>
    <w:rsid w:val="00FB2E49"/>
    <w:rsid w:val="00FB35F1"/>
    <w:rsid w:val="00FB3D90"/>
    <w:rsid w:val="00FB4419"/>
    <w:rsid w:val="00FB4A0D"/>
    <w:rsid w:val="00FB4BC5"/>
    <w:rsid w:val="00FB4E6B"/>
    <w:rsid w:val="00FB589C"/>
    <w:rsid w:val="00FB67A0"/>
    <w:rsid w:val="00FB6843"/>
    <w:rsid w:val="00FB7372"/>
    <w:rsid w:val="00FB7615"/>
    <w:rsid w:val="00FB7842"/>
    <w:rsid w:val="00FB78B2"/>
    <w:rsid w:val="00FB7FEE"/>
    <w:rsid w:val="00FC0929"/>
    <w:rsid w:val="00FC14B8"/>
    <w:rsid w:val="00FC2B28"/>
    <w:rsid w:val="00FC34BA"/>
    <w:rsid w:val="00FC3A74"/>
    <w:rsid w:val="00FC3C3C"/>
    <w:rsid w:val="00FC3F12"/>
    <w:rsid w:val="00FC47A0"/>
    <w:rsid w:val="00FC4DAB"/>
    <w:rsid w:val="00FC4DB6"/>
    <w:rsid w:val="00FC512D"/>
    <w:rsid w:val="00FC57EA"/>
    <w:rsid w:val="00FC5983"/>
    <w:rsid w:val="00FC5D42"/>
    <w:rsid w:val="00FC5DF0"/>
    <w:rsid w:val="00FC6C09"/>
    <w:rsid w:val="00FC6EC6"/>
    <w:rsid w:val="00FC75D9"/>
    <w:rsid w:val="00FC78ED"/>
    <w:rsid w:val="00FC7E92"/>
    <w:rsid w:val="00FD00CC"/>
    <w:rsid w:val="00FD051D"/>
    <w:rsid w:val="00FD05C9"/>
    <w:rsid w:val="00FD0DC0"/>
    <w:rsid w:val="00FD26AC"/>
    <w:rsid w:val="00FD27DD"/>
    <w:rsid w:val="00FD2882"/>
    <w:rsid w:val="00FD2B68"/>
    <w:rsid w:val="00FD3F15"/>
    <w:rsid w:val="00FD48F6"/>
    <w:rsid w:val="00FD4A30"/>
    <w:rsid w:val="00FD4A50"/>
    <w:rsid w:val="00FD4C91"/>
    <w:rsid w:val="00FD54F2"/>
    <w:rsid w:val="00FD56E4"/>
    <w:rsid w:val="00FD6290"/>
    <w:rsid w:val="00FD6999"/>
    <w:rsid w:val="00FD6EE5"/>
    <w:rsid w:val="00FE0EB3"/>
    <w:rsid w:val="00FE1B96"/>
    <w:rsid w:val="00FE1F20"/>
    <w:rsid w:val="00FE22C2"/>
    <w:rsid w:val="00FE2686"/>
    <w:rsid w:val="00FE2696"/>
    <w:rsid w:val="00FE3404"/>
    <w:rsid w:val="00FE4E97"/>
    <w:rsid w:val="00FE549C"/>
    <w:rsid w:val="00FE5918"/>
    <w:rsid w:val="00FE6209"/>
    <w:rsid w:val="00FE64CD"/>
    <w:rsid w:val="00FE7096"/>
    <w:rsid w:val="00FE7D64"/>
    <w:rsid w:val="00FE7F73"/>
    <w:rsid w:val="00FF21AD"/>
    <w:rsid w:val="00FF2299"/>
    <w:rsid w:val="00FF256F"/>
    <w:rsid w:val="00FF3058"/>
    <w:rsid w:val="00FF34C8"/>
    <w:rsid w:val="00FF395B"/>
    <w:rsid w:val="00FF429D"/>
    <w:rsid w:val="00FF4627"/>
    <w:rsid w:val="00FF4FB8"/>
    <w:rsid w:val="00FF5C3F"/>
    <w:rsid w:val="00FF6405"/>
    <w:rsid w:val="00FF68D2"/>
    <w:rsid w:val="00FF73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qFormat="1"/>
    <w:lsdException w:name="table of figures" w:uiPriority="99"/>
    <w:lsdException w:name="List Number" w:qFormat="1"/>
    <w:lsdException w:name="Title" w:qFormat="1"/>
    <w:lsdException w:name="Body Text" w:qFormat="1"/>
    <w:lsdException w:name="Subtitle" w:qFormat="1"/>
    <w:lsdException w:name="Body Text 3" w:uiPriority="99"/>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41FB7"/>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754A67"/>
    <w:pPr>
      <w:numPr>
        <w:ilvl w:val="1"/>
        <w:numId w:val="1"/>
      </w:numPr>
      <w:suppressAutoHyphens/>
      <w:adjustRightInd/>
      <w:spacing w:before="240"/>
      <w:outlineLvl w:val="1"/>
    </w:pPr>
    <w:rPr>
      <w:rFonts w:ascii="Arial Black" w:hAnsi="Arial Black"/>
      <w:spacing w:val="-10"/>
      <w:kern w:val="28"/>
      <w:szCs w:val="24"/>
    </w:rPr>
  </w:style>
  <w:style w:type="paragraph" w:styleId="3">
    <w:name w:val="heading 3"/>
    <w:basedOn w:val="a1"/>
    <w:next w:val="a1"/>
    <w:link w:val="31"/>
    <w:qFormat/>
    <w:rsid w:val="00857F22"/>
    <w:pPr>
      <w:numPr>
        <w:ilvl w:val="2"/>
        <w:numId w:val="1"/>
      </w:numPr>
      <w:spacing w:before="240" w:line="240" w:lineRule="atLeast"/>
      <w:outlineLvl w:val="2"/>
    </w:pPr>
    <w:rPr>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754A67"/>
    <w:rPr>
      <w:rFonts w:ascii="Arial Black" w:eastAsia="Microsoft YaHei" w:hAnsi="Arial Black"/>
      <w:spacing w:val="-10"/>
      <w:kern w:val="28"/>
      <w:sz w:val="22"/>
      <w:szCs w:val="24"/>
      <w:lang w:eastAsia="en-US"/>
    </w:rPr>
  </w:style>
  <w:style w:type="character" w:customStyle="1" w:styleId="31">
    <w:name w:val="Заголовок 3 Знак"/>
    <w:basedOn w:val="a2"/>
    <w:link w:val="3"/>
    <w:rsid w:val="00857F22"/>
    <w:rPr>
      <w:rFonts w:ascii="Arial" w:eastAsia="Microsoft YaHei" w:hAnsi="Arial"/>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before="0" w:after="0"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semiHidden/>
    <w:rsid w:val="006504D4"/>
    <w:rPr>
      <w:vertAlign w:val="superscript"/>
    </w:rPr>
  </w:style>
  <w:style w:type="paragraph" w:styleId="af3">
    <w:name w:val="footnote text"/>
    <w:basedOn w:val="a1"/>
    <w:link w:val="af4"/>
    <w:semiHidden/>
    <w:rsid w:val="00B74953"/>
  </w:style>
  <w:style w:type="character" w:customStyle="1" w:styleId="af4">
    <w:name w:val="Текст сноски Знак"/>
    <w:basedOn w:val="a2"/>
    <w:link w:val="af3"/>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rsid w:val="00B74953"/>
    <w:pPr>
      <w:spacing w:before="0" w:after="0"/>
      <w:ind w:left="660"/>
      <w:jc w:val="left"/>
    </w:pPr>
    <w:rPr>
      <w:rFonts w:ascii="Calibri" w:hAnsi="Calibri" w:cs="Calibri"/>
      <w:sz w:val="20"/>
      <w:szCs w:val="20"/>
    </w:rPr>
  </w:style>
  <w:style w:type="paragraph" w:styleId="52">
    <w:name w:val="toc 5"/>
    <w:basedOn w:val="a1"/>
    <w:autoRedefine/>
    <w:rsid w:val="00B74953"/>
    <w:pPr>
      <w:spacing w:before="0" w:after="0"/>
      <w:ind w:left="880"/>
      <w:jc w:val="left"/>
    </w:pPr>
    <w:rPr>
      <w:rFonts w:ascii="Calibri" w:hAnsi="Calibri" w:cs="Calibri"/>
      <w:sz w:val="20"/>
      <w:szCs w:val="20"/>
    </w:rPr>
  </w:style>
  <w:style w:type="paragraph" w:styleId="61">
    <w:name w:val="toc 6"/>
    <w:basedOn w:val="a1"/>
    <w:next w:val="a1"/>
    <w:autoRedefine/>
    <w:rsid w:val="00F8692F"/>
    <w:pPr>
      <w:spacing w:before="0" w:after="0"/>
      <w:ind w:left="1100"/>
      <w:jc w:val="left"/>
    </w:pPr>
    <w:rPr>
      <w:rFonts w:ascii="Calibri" w:hAnsi="Calibri" w:cs="Calibri"/>
      <w:sz w:val="20"/>
      <w:szCs w:val="20"/>
    </w:rPr>
  </w:style>
  <w:style w:type="paragraph" w:styleId="71">
    <w:name w:val="toc 7"/>
    <w:basedOn w:val="a1"/>
    <w:next w:val="a1"/>
    <w:autoRedefine/>
    <w:rsid w:val="00F8692F"/>
    <w:pPr>
      <w:spacing w:before="0" w:after="0"/>
      <w:ind w:left="1320"/>
      <w:jc w:val="left"/>
    </w:pPr>
    <w:rPr>
      <w:rFonts w:ascii="Calibri" w:hAnsi="Calibri" w:cs="Calibri"/>
      <w:sz w:val="20"/>
      <w:szCs w:val="20"/>
    </w:rPr>
  </w:style>
  <w:style w:type="paragraph" w:styleId="81">
    <w:name w:val="toc 8"/>
    <w:basedOn w:val="a1"/>
    <w:next w:val="a1"/>
    <w:autoRedefine/>
    <w:rsid w:val="00F8692F"/>
    <w:pPr>
      <w:spacing w:before="0" w:after="0"/>
      <w:ind w:left="1540"/>
      <w:jc w:val="left"/>
    </w:pPr>
    <w:rPr>
      <w:rFonts w:ascii="Calibri" w:hAnsi="Calibri" w:cs="Calibri"/>
      <w:sz w:val="20"/>
      <w:szCs w:val="20"/>
    </w:rPr>
  </w:style>
  <w:style w:type="paragraph" w:styleId="91">
    <w:name w:val="toc 9"/>
    <w:basedOn w:val="a1"/>
    <w:next w:val="a1"/>
    <w:autoRedefine/>
    <w:rsid w:val="00F8692F"/>
    <w:pPr>
      <w:spacing w:before="0" w:after="0"/>
      <w:ind w:left="1760"/>
      <w:jc w:val="left"/>
    </w:pPr>
    <w:rPr>
      <w:rFonts w:ascii="Calibri" w:hAnsi="Calibri" w:cs="Calibri"/>
      <w:sz w:val="20"/>
      <w:szCs w:val="20"/>
    </w:rPr>
  </w:style>
  <w:style w:type="paragraph" w:styleId="afd">
    <w:name w:val="Document Map"/>
    <w:basedOn w:val="a1"/>
    <w:link w:val="afe"/>
    <w:semiHidden/>
    <w:rsid w:val="00F75D18"/>
    <w:pPr>
      <w:shd w:val="clear" w:color="auto" w:fill="000080"/>
    </w:pPr>
    <w:rPr>
      <w:rFonts w:ascii="Tahoma" w:hAnsi="Tahoma" w:cs="Tahoma"/>
    </w:rPr>
  </w:style>
  <w:style w:type="table" w:styleId="aff">
    <w:name w:val="Table Grid"/>
    <w:basedOn w:val="a3"/>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pPr>
      <w:numPr>
        <w:numId w:val="2"/>
      </w:numPr>
    </w:pPr>
  </w:style>
  <w:style w:type="table" w:customStyle="1" w:styleId="TableGrid1">
    <w:name w:val="Table Grid1"/>
    <w:basedOn w:val="a3"/>
    <w:next w:val="aff"/>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F27E52"/>
    <w:rPr>
      <w:rFonts w:ascii="Arial" w:eastAsia="Microsoft YaHei" w:hAnsi="Arial"/>
      <w:b/>
      <w:bCs/>
      <w:color w:val="4F81BD"/>
      <w:spacing w:val="-5"/>
      <w:sz w:val="18"/>
      <w:szCs w:val="18"/>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43038B"/>
    <w:pPr>
      <w:spacing w:after="200"/>
    </w:pPr>
    <w:rPr>
      <w:b/>
      <w:bCs/>
      <w:color w:val="4F81BD"/>
      <w:sz w:val="18"/>
      <w:szCs w:val="18"/>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FA6D1E"/>
    <w:pPr>
      <w:tabs>
        <w:tab w:val="left" w:pos="1100"/>
        <w:tab w:val="right" w:leader="dot" w:pos="9072"/>
      </w:tabs>
      <w:spacing w:before="0" w:after="0" w:line="360" w:lineRule="auto"/>
      <w:ind w:right="-1" w:firstLine="0"/>
      <w:jc w:val="left"/>
    </w:pPr>
    <w:rPr>
      <w:rFonts w:ascii="Calibri" w:hAnsi="Calibri" w:cs="Calibri"/>
      <w:b/>
      <w:bCs/>
      <w:iCs/>
      <w:noProof/>
      <w:sz w:val="24"/>
      <w:szCs w:val="24"/>
    </w:rPr>
  </w:style>
  <w:style w:type="paragraph" w:styleId="29">
    <w:name w:val="toc 2"/>
    <w:basedOn w:val="a1"/>
    <w:next w:val="a1"/>
    <w:autoRedefine/>
    <w:uiPriority w:val="39"/>
    <w:qFormat/>
    <w:rsid w:val="00FA6D1E"/>
    <w:pPr>
      <w:tabs>
        <w:tab w:val="left" w:pos="1320"/>
        <w:tab w:val="right" w:leader="dot" w:pos="9072"/>
      </w:tabs>
      <w:ind w:left="284" w:firstLine="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color w:val="auto"/>
      <w:spacing w:val="0"/>
      <w:sz w:val="2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99">
    <w:name w:val="xl99"/>
    <w:basedOn w:val="a1"/>
    <w:uiPriority w:val="99"/>
    <w:rsid w:val="007027AE"/>
    <w:pPr>
      <w:widowControl/>
      <w:pBdr>
        <w:top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0">
    <w:name w:val="xl100"/>
    <w:basedOn w:val="a1"/>
    <w:uiPriority w:val="99"/>
    <w:rsid w:val="007027AE"/>
    <w:pPr>
      <w:widowControl/>
      <w:pBdr>
        <w:top w:val="single" w:sz="8" w:space="0" w:color="000000"/>
        <w:right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1">
    <w:name w:val="xl101"/>
    <w:basedOn w:val="a1"/>
    <w:uiPriority w:val="99"/>
    <w:rsid w:val="007027AE"/>
    <w:pPr>
      <w:widowControl/>
      <w:pBdr>
        <w:left w:val="single" w:sz="8" w:space="14" w:color="000000"/>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2">
    <w:name w:val="xl102"/>
    <w:basedOn w:val="a1"/>
    <w:uiPriority w:val="99"/>
    <w:rsid w:val="007027AE"/>
    <w:pPr>
      <w:widowControl/>
      <w:pBdr>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3">
    <w:name w:val="xl103"/>
    <w:basedOn w:val="a1"/>
    <w:uiPriority w:val="99"/>
    <w:rsid w:val="00400AE0"/>
    <w:pPr>
      <w:widowControl/>
      <w:pBdr>
        <w:top w:val="single" w:sz="8" w:space="0" w:color="000000"/>
        <w:right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4">
    <w:name w:val="xl104"/>
    <w:basedOn w:val="a1"/>
    <w:uiPriority w:val="99"/>
    <w:rsid w:val="00400AE0"/>
    <w:pPr>
      <w:widowControl/>
      <w:pBdr>
        <w:left w:val="single" w:sz="8" w:space="14" w:color="000000"/>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5">
    <w:name w:val="xl105"/>
    <w:basedOn w:val="a1"/>
    <w:uiPriority w:val="99"/>
    <w:rsid w:val="00400AE0"/>
    <w:pPr>
      <w:widowControl/>
      <w:pBdr>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6">
    <w:name w:val="xl106"/>
    <w:basedOn w:val="a1"/>
    <w:uiPriority w:val="99"/>
    <w:rsid w:val="00F347FB"/>
    <w:pPr>
      <w:widowControl/>
      <w:pBdr>
        <w:left w:val="single" w:sz="8" w:space="0" w:color="000000"/>
        <w:right w:val="single" w:sz="8" w:space="0" w:color="000000"/>
      </w:pBdr>
      <w:adjustRightInd/>
      <w:spacing w:before="100" w:beforeAutospacing="1" w:after="100" w:afterAutospacing="1"/>
      <w:ind w:firstLine="0"/>
      <w:jc w:val="center"/>
      <w:textAlignment w:val="center"/>
    </w:pPr>
    <w:rPr>
      <w:rFonts w:ascii="Calibri" w:eastAsia="Times New Roman" w:hAnsi="Calibri" w:cs="Calibri"/>
      <w:spacing w:val="0"/>
      <w:sz w:val="24"/>
      <w:szCs w:val="24"/>
      <w:lang w:eastAsia="ru-RU"/>
    </w:rPr>
  </w:style>
  <w:style w:type="paragraph" w:customStyle="1" w:styleId="xl107">
    <w:name w:val="xl107"/>
    <w:basedOn w:val="a1"/>
    <w:uiPriority w:val="99"/>
    <w:rsid w:val="00F347FB"/>
    <w:pPr>
      <w:widowControl/>
      <w:pBdr>
        <w:top w:val="single" w:sz="8" w:space="0" w:color="000000"/>
        <w:left w:val="single" w:sz="8" w:space="14"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numbering" w:customStyle="1" w:styleId="111112">
    <w:name w:val="1 / 1.1 / 1.1.2"/>
    <w:basedOn w:val="a4"/>
    <w:next w:val="111111"/>
    <w:locked/>
    <w:rsid w:val="001A44A0"/>
  </w:style>
  <w:style w:type="numbering" w:customStyle="1" w:styleId="2f3">
    <w:name w:val="Нет списка2"/>
    <w:next w:val="a4"/>
    <w:uiPriority w:val="99"/>
    <w:semiHidden/>
    <w:unhideWhenUsed/>
    <w:rsid w:val="001A44A0"/>
  </w:style>
  <w:style w:type="character" w:customStyle="1" w:styleId="1d">
    <w:name w:val="Нижний колонтитул Знак1"/>
    <w:aliases w:val="Знак1 Знак1"/>
    <w:basedOn w:val="a2"/>
    <w:uiPriority w:val="99"/>
    <w:semiHidden/>
    <w:rsid w:val="001A44A0"/>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1A44A0"/>
    <w:rPr>
      <w:rFonts w:ascii="Arial" w:eastAsia="Microsoft YaHei" w:hAnsi="Arial"/>
      <w:spacing w:val="-5"/>
      <w:sz w:val="22"/>
      <w:szCs w:val="22"/>
      <w:lang w:eastAsia="en-US"/>
    </w:rPr>
  </w:style>
  <w:style w:type="table" w:customStyle="1" w:styleId="111">
    <w:name w:val="Простая таблица 11"/>
    <w:basedOn w:val="a3"/>
    <w:next w:val="15"/>
    <w:semiHidden/>
    <w:unhideWhenUsed/>
    <w:rsid w:val="001A44A0"/>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1A44A0"/>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1A44A0"/>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1A44A0"/>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1A44A0"/>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1A44A0"/>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1A44A0"/>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1A44A0"/>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1A44A0"/>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1A44A0"/>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1A44A0"/>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1A44A0"/>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1A44A0"/>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1A44A0"/>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1A44A0"/>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1A44A0"/>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1A44A0"/>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1A44A0"/>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1A44A0"/>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1A44A0"/>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1A44A0"/>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1A44A0"/>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1A44A0"/>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1A44A0"/>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1A44A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1A44A0"/>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1A44A0"/>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1A44A0"/>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3d">
    <w:name w:val="Нет списка3"/>
    <w:next w:val="a4"/>
    <w:uiPriority w:val="99"/>
    <w:semiHidden/>
    <w:unhideWhenUsed/>
    <w:rsid w:val="001A44A0"/>
  </w:style>
  <w:style w:type="table" w:customStyle="1" w:styleId="122">
    <w:name w:val="Простая таблица 12"/>
    <w:basedOn w:val="a3"/>
    <w:next w:val="15"/>
    <w:semiHidden/>
    <w:unhideWhenUsed/>
    <w:rsid w:val="001A44A0"/>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1A44A0"/>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1A44A0"/>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1A44A0"/>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1A44A0"/>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1A44A0"/>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1A44A0"/>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1A44A0"/>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1A44A0"/>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1A44A0"/>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1A44A0"/>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1A44A0"/>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1A44A0"/>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1A44A0"/>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1A44A0"/>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1A44A0"/>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1A44A0"/>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1A44A0"/>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1A44A0"/>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1A44A0"/>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1A44A0"/>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1A44A0"/>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1A44A0"/>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1A44A0"/>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1A44A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1A44A0"/>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1A44A0"/>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1A44A0"/>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1A44A0"/>
  </w:style>
  <w:style w:type="numbering" w:customStyle="1" w:styleId="48">
    <w:name w:val="Нет списка4"/>
    <w:next w:val="a4"/>
    <w:uiPriority w:val="99"/>
    <w:semiHidden/>
    <w:unhideWhenUsed/>
    <w:rsid w:val="001A44A0"/>
  </w:style>
  <w:style w:type="numbering" w:customStyle="1" w:styleId="111114">
    <w:name w:val="1 / 1.1 / 1.1.4"/>
    <w:basedOn w:val="a4"/>
    <w:next w:val="111111"/>
    <w:locked/>
    <w:rsid w:val="001A44A0"/>
  </w:style>
  <w:style w:type="numbering" w:customStyle="1" w:styleId="116">
    <w:name w:val="Нет списка11"/>
    <w:next w:val="a4"/>
    <w:uiPriority w:val="99"/>
    <w:semiHidden/>
    <w:unhideWhenUsed/>
    <w:rsid w:val="001A44A0"/>
  </w:style>
  <w:style w:type="numbering" w:customStyle="1" w:styleId="59">
    <w:name w:val="Нет списка5"/>
    <w:next w:val="a4"/>
    <w:uiPriority w:val="99"/>
    <w:semiHidden/>
    <w:unhideWhenUsed/>
    <w:rsid w:val="001A44A0"/>
  </w:style>
  <w:style w:type="numbering" w:customStyle="1" w:styleId="111115">
    <w:name w:val="1 / 1.1 / 1.1.5"/>
    <w:basedOn w:val="a4"/>
    <w:next w:val="111111"/>
    <w:locked/>
    <w:rsid w:val="001A44A0"/>
  </w:style>
  <w:style w:type="numbering" w:customStyle="1" w:styleId="127">
    <w:name w:val="Нет списка12"/>
    <w:next w:val="a4"/>
    <w:uiPriority w:val="99"/>
    <w:semiHidden/>
    <w:unhideWhenUsed/>
    <w:rsid w:val="001A44A0"/>
  </w:style>
  <w:style w:type="table" w:customStyle="1" w:styleId="117">
    <w:name w:val="Сетка таблицы11"/>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4"/>
    <w:uiPriority w:val="99"/>
    <w:semiHidden/>
    <w:unhideWhenUsed/>
    <w:rsid w:val="001A44A0"/>
  </w:style>
  <w:style w:type="table" w:customStyle="1" w:styleId="49">
    <w:name w:val="Сетка таблицы4"/>
    <w:basedOn w:val="a3"/>
    <w:next w:val="aff"/>
    <w:locked/>
    <w:rsid w:val="001A44A0"/>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3"/>
    <w:next w:val="53"/>
    <w:locked/>
    <w:rsid w:val="001A44A0"/>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1A44A0"/>
  </w:style>
  <w:style w:type="table" w:customStyle="1" w:styleId="TableGrid11">
    <w:name w:val="Table Grid11"/>
    <w:basedOn w:val="a3"/>
    <w:next w:val="aff"/>
    <w:rsid w:val="001A44A0"/>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1A44A0"/>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1A44A0"/>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1A44A0"/>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1A44A0"/>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1A44A0"/>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1A44A0"/>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1A44A0"/>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1A44A0"/>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1A44A0"/>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1A44A0"/>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1A44A0"/>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1A44A0"/>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 83"/>
    <w:basedOn w:val="a3"/>
    <w:next w:val="82"/>
    <w:rsid w:val="001A44A0"/>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1A44A0"/>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1A44A0"/>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1A44A0"/>
  </w:style>
  <w:style w:type="table" w:customStyle="1" w:styleId="135">
    <w:name w:val="Светлая заливка13"/>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1A44A0"/>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ветлая заливка23"/>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1A44A0"/>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Simple 3"/>
    <w:basedOn w:val="a3"/>
    <w:rsid w:val="001A44A0"/>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1A44A0"/>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1A44A0"/>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1A44A0"/>
  </w:style>
  <w:style w:type="table" w:customStyle="1" w:styleId="2-41">
    <w:name w:val="Средняя заливка 2 - Акцент 41"/>
    <w:basedOn w:val="a3"/>
    <w:next w:val="2-4"/>
    <w:uiPriority w:val="64"/>
    <w:rsid w:val="001A44A0"/>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1A44A0"/>
    <w:rPr>
      <w:color w:val="0000FF"/>
      <w:u w:val="single"/>
    </w:rPr>
  </w:style>
  <w:style w:type="numbering" w:customStyle="1" w:styleId="1112">
    <w:name w:val="Нет списка111"/>
    <w:next w:val="a4"/>
    <w:uiPriority w:val="99"/>
    <w:semiHidden/>
    <w:unhideWhenUsed/>
    <w:rsid w:val="001A44A0"/>
  </w:style>
  <w:style w:type="table" w:customStyle="1" w:styleId="1121">
    <w:name w:val="Средний список 1121"/>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1A44A0"/>
  </w:style>
  <w:style w:type="numbering" w:customStyle="1" w:styleId="411">
    <w:name w:val="Нет списка41"/>
    <w:next w:val="a4"/>
    <w:uiPriority w:val="99"/>
    <w:semiHidden/>
    <w:unhideWhenUsed/>
    <w:rsid w:val="001A44A0"/>
  </w:style>
  <w:style w:type="table" w:customStyle="1" w:styleId="1140">
    <w:name w:val="Средний список 114"/>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1A44A0"/>
  </w:style>
  <w:style w:type="table" w:customStyle="1" w:styleId="1160">
    <w:name w:val="Средний список 116"/>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1A44A0"/>
  </w:style>
  <w:style w:type="table" w:customStyle="1" w:styleId="1170">
    <w:name w:val="Средний список 117"/>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1A44A0"/>
  </w:style>
  <w:style w:type="table" w:customStyle="1" w:styleId="11111">
    <w:name w:val="Средний список 11111"/>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1A44A0"/>
  </w:style>
  <w:style w:type="table" w:customStyle="1" w:styleId="11120">
    <w:name w:val="Средний список 1112"/>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1A44A0"/>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1A44A0"/>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1A44A0"/>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1A44A0"/>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1A44A0"/>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1A44A0"/>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1A44A0"/>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1A44A0"/>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1A44A0"/>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1A44A0"/>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1A44A0"/>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1A44A0"/>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1A44A0"/>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1A44A0"/>
  </w:style>
  <w:style w:type="table" w:customStyle="1" w:styleId="5a">
    <w:name w:val="Сетка таблицы5"/>
    <w:basedOn w:val="a3"/>
    <w:next w:val="aff"/>
    <w:locked/>
    <w:rsid w:val="001A44A0"/>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3"/>
    <w:next w:val="53"/>
    <w:locked/>
    <w:rsid w:val="001A44A0"/>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1A44A0"/>
  </w:style>
  <w:style w:type="table" w:customStyle="1" w:styleId="TableGrid12">
    <w:name w:val="Table Grid12"/>
    <w:basedOn w:val="a3"/>
    <w:next w:val="aff"/>
    <w:rsid w:val="001A44A0"/>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1A44A0"/>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1A44A0"/>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1A44A0"/>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1A44A0"/>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1A44A0"/>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1A44A0"/>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1A44A0"/>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1A44A0"/>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1A44A0"/>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1A44A0"/>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1A44A0"/>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1A44A0"/>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3"/>
    <w:next w:val="82"/>
    <w:rsid w:val="001A44A0"/>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1A44A0"/>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1A44A0"/>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1A44A0"/>
  </w:style>
  <w:style w:type="table" w:customStyle="1" w:styleId="145">
    <w:name w:val="Светлая заливка14"/>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1A44A0"/>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ветлая заливка24"/>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1A44A0"/>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редний список 1118"/>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1A44A0"/>
  </w:style>
  <w:style w:type="numbering" w:customStyle="1" w:styleId="1122">
    <w:name w:val="Нет списка112"/>
    <w:next w:val="a4"/>
    <w:uiPriority w:val="99"/>
    <w:semiHidden/>
    <w:unhideWhenUsed/>
    <w:rsid w:val="001A44A0"/>
  </w:style>
  <w:style w:type="table" w:customStyle="1" w:styleId="11220">
    <w:name w:val="Средний список 1122"/>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1A44A0"/>
  </w:style>
  <w:style w:type="numbering" w:customStyle="1" w:styleId="421">
    <w:name w:val="Нет списка42"/>
    <w:next w:val="a4"/>
    <w:uiPriority w:val="99"/>
    <w:semiHidden/>
    <w:unhideWhenUsed/>
    <w:rsid w:val="001A44A0"/>
  </w:style>
  <w:style w:type="numbering" w:customStyle="1" w:styleId="525">
    <w:name w:val="Нет списка52"/>
    <w:next w:val="a4"/>
    <w:uiPriority w:val="99"/>
    <w:semiHidden/>
    <w:unhideWhenUsed/>
    <w:rsid w:val="001A44A0"/>
  </w:style>
  <w:style w:type="numbering" w:customStyle="1" w:styleId="620">
    <w:name w:val="Нет списка62"/>
    <w:next w:val="a4"/>
    <w:uiPriority w:val="99"/>
    <w:semiHidden/>
    <w:unhideWhenUsed/>
    <w:rsid w:val="001A44A0"/>
  </w:style>
  <w:style w:type="numbering" w:customStyle="1" w:styleId="710">
    <w:name w:val="Нет списка71"/>
    <w:next w:val="a4"/>
    <w:uiPriority w:val="99"/>
    <w:semiHidden/>
    <w:unhideWhenUsed/>
    <w:rsid w:val="001A44A0"/>
  </w:style>
  <w:style w:type="table" w:customStyle="1" w:styleId="11112">
    <w:name w:val="Средний список 11112"/>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1A44A0"/>
  </w:style>
  <w:style w:type="table" w:customStyle="1" w:styleId="1123">
    <w:name w:val="Светлая заливка112"/>
    <w:basedOn w:val="a3"/>
    <w:uiPriority w:val="60"/>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1A44A0"/>
  </w:style>
  <w:style w:type="table" w:customStyle="1" w:styleId="63">
    <w:name w:val="Сетка таблицы6"/>
    <w:basedOn w:val="a3"/>
    <w:next w:val="aff"/>
    <w:locked/>
    <w:rsid w:val="001A44A0"/>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3"/>
    <w:next w:val="53"/>
    <w:locked/>
    <w:rsid w:val="001A44A0"/>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1A44A0"/>
  </w:style>
  <w:style w:type="table" w:customStyle="1" w:styleId="TableGrid13">
    <w:name w:val="Table Grid13"/>
    <w:basedOn w:val="a3"/>
    <w:next w:val="aff"/>
    <w:rsid w:val="001A44A0"/>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1A44A0"/>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1A44A0"/>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1A44A0"/>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1A44A0"/>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1A44A0"/>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1A44A0"/>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1A44A0"/>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1A44A0"/>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1A44A0"/>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1A44A0"/>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1A44A0"/>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1A44A0"/>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3"/>
    <w:next w:val="82"/>
    <w:rsid w:val="001A44A0"/>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1A44A0"/>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1A44A0"/>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1A44A0"/>
  </w:style>
  <w:style w:type="table" w:customStyle="1" w:styleId="155">
    <w:name w:val="Светлая заливка15"/>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1A44A0"/>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Светлая заливка25"/>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1A44A0"/>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редний список 11110"/>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1A44A0"/>
  </w:style>
  <w:style w:type="numbering" w:customStyle="1" w:styleId="1131">
    <w:name w:val="Нет списка113"/>
    <w:next w:val="a4"/>
    <w:uiPriority w:val="99"/>
    <w:semiHidden/>
    <w:unhideWhenUsed/>
    <w:rsid w:val="001A44A0"/>
  </w:style>
  <w:style w:type="table" w:customStyle="1" w:styleId="11230">
    <w:name w:val="Средний список 1123"/>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1A44A0"/>
  </w:style>
  <w:style w:type="numbering" w:customStyle="1" w:styleId="430">
    <w:name w:val="Нет списка43"/>
    <w:next w:val="a4"/>
    <w:uiPriority w:val="99"/>
    <w:semiHidden/>
    <w:unhideWhenUsed/>
    <w:rsid w:val="001A44A0"/>
  </w:style>
  <w:style w:type="numbering" w:customStyle="1" w:styleId="531">
    <w:name w:val="Нет списка53"/>
    <w:next w:val="a4"/>
    <w:uiPriority w:val="99"/>
    <w:semiHidden/>
    <w:unhideWhenUsed/>
    <w:rsid w:val="001A44A0"/>
  </w:style>
  <w:style w:type="numbering" w:customStyle="1" w:styleId="630">
    <w:name w:val="Нет списка63"/>
    <w:next w:val="a4"/>
    <w:uiPriority w:val="99"/>
    <w:semiHidden/>
    <w:unhideWhenUsed/>
    <w:rsid w:val="001A44A0"/>
  </w:style>
  <w:style w:type="numbering" w:customStyle="1" w:styleId="720">
    <w:name w:val="Нет списка72"/>
    <w:next w:val="a4"/>
    <w:uiPriority w:val="99"/>
    <w:semiHidden/>
    <w:unhideWhenUsed/>
    <w:rsid w:val="001A44A0"/>
  </w:style>
  <w:style w:type="table" w:customStyle="1" w:styleId="11113">
    <w:name w:val="Средний список 11113"/>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1A44A0"/>
  </w:style>
  <w:style w:type="table" w:customStyle="1" w:styleId="1132">
    <w:name w:val="Светлая заливка113"/>
    <w:basedOn w:val="a3"/>
    <w:uiPriority w:val="60"/>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1A44A0"/>
  </w:style>
  <w:style w:type="table" w:customStyle="1" w:styleId="73">
    <w:name w:val="Сетка таблицы7"/>
    <w:basedOn w:val="a3"/>
    <w:next w:val="aff"/>
    <w:locked/>
    <w:rsid w:val="001A44A0"/>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3"/>
    <w:next w:val="53"/>
    <w:locked/>
    <w:rsid w:val="001A44A0"/>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1A44A0"/>
  </w:style>
  <w:style w:type="table" w:customStyle="1" w:styleId="TableGrid14">
    <w:name w:val="Table Grid14"/>
    <w:basedOn w:val="a3"/>
    <w:next w:val="aff"/>
    <w:rsid w:val="001A44A0"/>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1A44A0"/>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1A44A0"/>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1A44A0"/>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1A44A0"/>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1A44A0"/>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1A44A0"/>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1A44A0"/>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1A44A0"/>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1A44A0"/>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1A44A0"/>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1A44A0"/>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1A44A0"/>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 86"/>
    <w:basedOn w:val="a3"/>
    <w:next w:val="82"/>
    <w:rsid w:val="001A44A0"/>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1A44A0"/>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1A44A0"/>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1A44A0"/>
  </w:style>
  <w:style w:type="table" w:customStyle="1" w:styleId="165">
    <w:name w:val="Светлая заливка16"/>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1A44A0"/>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ветлая заливка26"/>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1A44A0"/>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редний список 11114"/>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1A44A0"/>
  </w:style>
  <w:style w:type="numbering" w:customStyle="1" w:styleId="1141">
    <w:name w:val="Нет списка114"/>
    <w:next w:val="a4"/>
    <w:uiPriority w:val="99"/>
    <w:semiHidden/>
    <w:unhideWhenUsed/>
    <w:rsid w:val="001A44A0"/>
  </w:style>
  <w:style w:type="table" w:customStyle="1" w:styleId="1124">
    <w:name w:val="Средний список 1124"/>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1A44A0"/>
  </w:style>
  <w:style w:type="numbering" w:customStyle="1" w:styleId="440">
    <w:name w:val="Нет списка44"/>
    <w:next w:val="a4"/>
    <w:uiPriority w:val="99"/>
    <w:semiHidden/>
    <w:unhideWhenUsed/>
    <w:rsid w:val="001A44A0"/>
  </w:style>
  <w:style w:type="numbering" w:customStyle="1" w:styleId="541">
    <w:name w:val="Нет списка54"/>
    <w:next w:val="a4"/>
    <w:uiPriority w:val="99"/>
    <w:semiHidden/>
    <w:unhideWhenUsed/>
    <w:rsid w:val="001A44A0"/>
  </w:style>
  <w:style w:type="numbering" w:customStyle="1" w:styleId="640">
    <w:name w:val="Нет списка64"/>
    <w:next w:val="a4"/>
    <w:uiPriority w:val="99"/>
    <w:semiHidden/>
    <w:unhideWhenUsed/>
    <w:rsid w:val="001A44A0"/>
  </w:style>
  <w:style w:type="numbering" w:customStyle="1" w:styleId="730">
    <w:name w:val="Нет списка73"/>
    <w:next w:val="a4"/>
    <w:uiPriority w:val="99"/>
    <w:semiHidden/>
    <w:unhideWhenUsed/>
    <w:rsid w:val="001A44A0"/>
  </w:style>
  <w:style w:type="table" w:customStyle="1" w:styleId="11115">
    <w:name w:val="Средний список 11115"/>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1A44A0"/>
  </w:style>
  <w:style w:type="table" w:customStyle="1" w:styleId="1142">
    <w:name w:val="Светлая заливка114"/>
    <w:basedOn w:val="a3"/>
    <w:uiPriority w:val="60"/>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1A44A0"/>
  </w:style>
  <w:style w:type="table" w:customStyle="1" w:styleId="87">
    <w:name w:val="Сетка таблицы8"/>
    <w:basedOn w:val="a3"/>
    <w:next w:val="aff"/>
    <w:locked/>
    <w:rsid w:val="001A44A0"/>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3"/>
    <w:next w:val="53"/>
    <w:locked/>
    <w:rsid w:val="001A44A0"/>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1A44A0"/>
  </w:style>
  <w:style w:type="table" w:customStyle="1" w:styleId="TableGrid15">
    <w:name w:val="Table Grid15"/>
    <w:basedOn w:val="a3"/>
    <w:next w:val="aff"/>
    <w:rsid w:val="001A44A0"/>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1A44A0"/>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1A44A0"/>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1A44A0"/>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1A44A0"/>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1A44A0"/>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1A44A0"/>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1A44A0"/>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1A44A0"/>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1A44A0"/>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1A44A0"/>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1A44A0"/>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1A44A0"/>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 87"/>
    <w:basedOn w:val="a3"/>
    <w:next w:val="82"/>
    <w:rsid w:val="001A44A0"/>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1A44A0"/>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1A44A0"/>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1A44A0"/>
  </w:style>
  <w:style w:type="table" w:customStyle="1" w:styleId="175">
    <w:name w:val="Светлая заливка17"/>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1A44A0"/>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ветлая заливка27"/>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1A44A0"/>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редний список 11116"/>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1A44A0"/>
  </w:style>
  <w:style w:type="numbering" w:customStyle="1" w:styleId="1151">
    <w:name w:val="Нет списка115"/>
    <w:next w:val="a4"/>
    <w:uiPriority w:val="99"/>
    <w:semiHidden/>
    <w:unhideWhenUsed/>
    <w:rsid w:val="001A44A0"/>
  </w:style>
  <w:style w:type="table" w:customStyle="1" w:styleId="1126">
    <w:name w:val="Средний список 1126"/>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1A44A0"/>
  </w:style>
  <w:style w:type="numbering" w:customStyle="1" w:styleId="450">
    <w:name w:val="Нет списка45"/>
    <w:next w:val="a4"/>
    <w:uiPriority w:val="99"/>
    <w:semiHidden/>
    <w:unhideWhenUsed/>
    <w:rsid w:val="001A44A0"/>
  </w:style>
  <w:style w:type="numbering" w:customStyle="1" w:styleId="551">
    <w:name w:val="Нет списка55"/>
    <w:next w:val="a4"/>
    <w:uiPriority w:val="99"/>
    <w:semiHidden/>
    <w:unhideWhenUsed/>
    <w:rsid w:val="001A44A0"/>
  </w:style>
  <w:style w:type="numbering" w:customStyle="1" w:styleId="650">
    <w:name w:val="Нет списка65"/>
    <w:next w:val="a4"/>
    <w:uiPriority w:val="99"/>
    <w:semiHidden/>
    <w:unhideWhenUsed/>
    <w:rsid w:val="001A44A0"/>
  </w:style>
  <w:style w:type="numbering" w:customStyle="1" w:styleId="740">
    <w:name w:val="Нет списка74"/>
    <w:next w:val="a4"/>
    <w:uiPriority w:val="99"/>
    <w:semiHidden/>
    <w:unhideWhenUsed/>
    <w:rsid w:val="001A44A0"/>
  </w:style>
  <w:style w:type="table" w:customStyle="1" w:styleId="11117">
    <w:name w:val="Средний список 11117"/>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1A44A0"/>
  </w:style>
  <w:style w:type="table" w:customStyle="1" w:styleId="1152">
    <w:name w:val="Светлая заливка115"/>
    <w:basedOn w:val="a3"/>
    <w:uiPriority w:val="60"/>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1A44A0"/>
  </w:style>
  <w:style w:type="numbering" w:customStyle="1" w:styleId="1111112">
    <w:name w:val="1 / 1.1 / 1.1.12"/>
    <w:basedOn w:val="a4"/>
    <w:next w:val="111111"/>
    <w:locked/>
    <w:rsid w:val="001A44A0"/>
  </w:style>
  <w:style w:type="numbering" w:customStyle="1" w:styleId="200">
    <w:name w:val="Нет списка20"/>
    <w:next w:val="a4"/>
    <w:uiPriority w:val="99"/>
    <w:semiHidden/>
    <w:unhideWhenUsed/>
    <w:rsid w:val="001A44A0"/>
  </w:style>
  <w:style w:type="table" w:customStyle="1" w:styleId="181">
    <w:name w:val="Простая таблица 18"/>
    <w:basedOn w:val="a3"/>
    <w:next w:val="15"/>
    <w:semiHidden/>
    <w:unhideWhenUsed/>
    <w:rsid w:val="001A44A0"/>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1A44A0"/>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1A44A0"/>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1A44A0"/>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1A44A0"/>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1A44A0"/>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1A44A0"/>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1A44A0"/>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1A44A0"/>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1A44A0"/>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1A44A0"/>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1A44A0"/>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1A44A0"/>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1A44A0"/>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1A44A0"/>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1A44A0"/>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1A44A0"/>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1A44A0"/>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1A44A0"/>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1A44A0"/>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1A44A0"/>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1A44A0"/>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1A44A0"/>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1A44A0"/>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1A44A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1A44A0"/>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1A44A0"/>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1A44A0"/>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1A44A0"/>
  </w:style>
  <w:style w:type="numbering" w:customStyle="1" w:styleId="1111114">
    <w:name w:val="1 / 1.1 / 1.1.14"/>
    <w:basedOn w:val="a4"/>
    <w:next w:val="111111"/>
    <w:locked/>
    <w:rsid w:val="001A44A0"/>
  </w:style>
  <w:style w:type="paragraph" w:customStyle="1" w:styleId="font7">
    <w:name w:val="font7"/>
    <w:basedOn w:val="a1"/>
    <w:rsid w:val="001A44A0"/>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1A44A0"/>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1A44A0"/>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1A44A0"/>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1A44A0"/>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1A44A0"/>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1A44A0"/>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1A44A0"/>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1A44A0"/>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1A44A0"/>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1A44A0"/>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1A44A0"/>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1A44A0"/>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1A44A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1A44A0"/>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1A44A0"/>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1A44A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1A44A0"/>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1A44A0"/>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1A44A0"/>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1A44A0"/>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1A44A0"/>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1A44A0"/>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1A44A0"/>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1A44A0"/>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1A44A0"/>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1A44A0"/>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1A44A0"/>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1A44A0"/>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1A44A0"/>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1A44A0"/>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1A44A0"/>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1A44A0"/>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1A44A0"/>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1A44A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1A44A0"/>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1A44A0"/>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1A44A0"/>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1A44A0"/>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1A44A0"/>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table" w:customStyle="1" w:styleId="1161">
    <w:name w:val="Светлая заливка116"/>
    <w:basedOn w:val="a3"/>
    <w:uiPriority w:val="60"/>
    <w:rsid w:val="001A44A0"/>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1A44A0"/>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1A44A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1A44A0"/>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1A44A0"/>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
    <w:basedOn w:val="a3"/>
    <w:uiPriority w:val="60"/>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1A44A0"/>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1A44A0"/>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1A44A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
    <w:basedOn w:val="a3"/>
    <w:uiPriority w:val="60"/>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1A44A0"/>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1A44A0"/>
  </w:style>
  <w:style w:type="table" w:customStyle="1" w:styleId="513">
    <w:name w:val="Сетка таблицы51"/>
    <w:basedOn w:val="a3"/>
    <w:next w:val="aff"/>
    <w:rsid w:val="001A44A0"/>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3"/>
    <w:next w:val="53"/>
    <w:rsid w:val="001A44A0"/>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1A44A0"/>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1A44A0"/>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1A44A0"/>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1A44A0"/>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1A44A0"/>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1A44A0"/>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1A44A0"/>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1A44A0"/>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1A44A0"/>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1A44A0"/>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1A44A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1A44A0"/>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1A44A0"/>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1A44A0"/>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1A44A0"/>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1A44A0"/>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1A44A0"/>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1A44A0"/>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1A44A0"/>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1A44A0"/>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1A44A0"/>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1A44A0"/>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1A44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
    <w:basedOn w:val="a3"/>
    <w:next w:val="aff"/>
    <w:rsid w:val="001A44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3"/>
    <w:next w:val="82"/>
    <w:rsid w:val="001A44A0"/>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1A44A0"/>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1A44A0"/>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1A44A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1A44A0"/>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1A44A0"/>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1A44A0"/>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1A44A0"/>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1A44A0"/>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1A44A0"/>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1A44A0"/>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1A44A0"/>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1A44A0"/>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1A44A0"/>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93">
    <w:name w:val="Сетка таблицы9"/>
    <w:basedOn w:val="a3"/>
    <w:next w:val="aff"/>
    <w:rsid w:val="009572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31975">
    <w:name w:val="xl31975"/>
    <w:basedOn w:val="a1"/>
    <w:rsid w:val="00CA2F6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31976">
    <w:name w:val="xl31976"/>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31977">
    <w:name w:val="xl31977"/>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31978">
    <w:name w:val="xl31978"/>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31979">
    <w:name w:val="xl31979"/>
    <w:basedOn w:val="a1"/>
    <w:rsid w:val="00CA2F69"/>
    <w:pPr>
      <w:widowControl/>
      <w:pBdr>
        <w:top w:val="single" w:sz="4" w:space="0" w:color="auto"/>
        <w:left w:val="single" w:sz="4" w:space="14" w:color="auto"/>
        <w:bottom w:val="single" w:sz="4" w:space="0" w:color="auto"/>
        <w:right w:val="single" w:sz="4" w:space="0" w:color="auto"/>
      </w:pBdr>
      <w:adjustRightInd/>
      <w:spacing w:before="100" w:beforeAutospacing="1" w:after="100" w:afterAutospacing="1"/>
      <w:ind w:firstLineChars="200" w:firstLine="0"/>
      <w:jc w:val="left"/>
      <w:textAlignment w:val="auto"/>
    </w:pPr>
    <w:rPr>
      <w:rFonts w:eastAsia="Times New Roman" w:cs="Arial"/>
      <w:spacing w:val="0"/>
      <w:sz w:val="20"/>
      <w:szCs w:val="20"/>
      <w:lang w:eastAsia="ru-RU"/>
    </w:rPr>
  </w:style>
  <w:style w:type="paragraph" w:customStyle="1" w:styleId="xl31980">
    <w:name w:val="xl31980"/>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31981">
    <w:name w:val="xl31981"/>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ConsNormal">
    <w:name w:val="ConsNormal"/>
    <w:rsid w:val="00BB5335"/>
    <w:pPr>
      <w:widowControl w:val="0"/>
      <w:ind w:firstLine="720"/>
    </w:pPr>
    <w:rPr>
      <w:rFonts w:ascii="Arial" w:hAnsi="Arial"/>
    </w:rPr>
  </w:style>
  <w:style w:type="paragraph" w:customStyle="1" w:styleId="CharCharCharCharCharChar">
    <w:name w:val="Char Char Знак Char Char Знак Char Char"/>
    <w:basedOn w:val="a1"/>
    <w:rsid w:val="00BB5335"/>
    <w:pPr>
      <w:keepLines/>
      <w:widowControl/>
      <w:adjustRightInd/>
      <w:spacing w:before="0" w:after="160" w:line="240" w:lineRule="exact"/>
      <w:ind w:firstLine="0"/>
      <w:jc w:val="left"/>
      <w:textAlignment w:val="auto"/>
    </w:pPr>
    <w:rPr>
      <w:rFonts w:ascii="Verdana" w:eastAsia="MS Mincho" w:hAnsi="Verdana" w:cs="Franklin Gothic Book"/>
      <w:spacing w:val="0"/>
      <w:sz w:val="20"/>
      <w:szCs w:val="20"/>
      <w:lang w:val="en-US"/>
    </w:rPr>
  </w:style>
  <w:style w:type="paragraph" w:customStyle="1" w:styleId="TableText">
    <w:name w:val="Table Text"/>
    <w:basedOn w:val="a1"/>
    <w:link w:val="TableTextChar"/>
    <w:rsid w:val="00BB5335"/>
    <w:pPr>
      <w:widowControl/>
      <w:adjustRightInd/>
      <w:spacing w:before="60" w:after="0"/>
      <w:ind w:firstLine="0"/>
      <w:jc w:val="left"/>
      <w:textAlignment w:val="auto"/>
    </w:pPr>
    <w:rPr>
      <w:rFonts w:eastAsia="Times New Roman"/>
      <w:sz w:val="18"/>
      <w:szCs w:val="18"/>
      <w:lang w:val="en-US"/>
    </w:rPr>
  </w:style>
  <w:style w:type="character" w:customStyle="1" w:styleId="TableTextChar">
    <w:name w:val="Table Text Char"/>
    <w:link w:val="TableText"/>
    <w:rsid w:val="00BB5335"/>
    <w:rPr>
      <w:rFonts w:ascii="Arial" w:hAnsi="Arial"/>
      <w:spacing w:val="-5"/>
      <w:sz w:val="18"/>
      <w:szCs w:val="18"/>
      <w:lang w:val="en-US" w:eastAsia="en-US"/>
    </w:rPr>
  </w:style>
  <w:style w:type="numbering" w:customStyle="1" w:styleId="265">
    <w:name w:val="Нет списка26"/>
    <w:next w:val="a4"/>
    <w:uiPriority w:val="99"/>
    <w:semiHidden/>
    <w:unhideWhenUsed/>
    <w:rsid w:val="008F0ACD"/>
  </w:style>
  <w:style w:type="numbering" w:customStyle="1" w:styleId="274">
    <w:name w:val="Нет списка27"/>
    <w:next w:val="a4"/>
    <w:uiPriority w:val="99"/>
    <w:semiHidden/>
    <w:unhideWhenUsed/>
    <w:rsid w:val="00CF7526"/>
  </w:style>
  <w:style w:type="numbering" w:customStyle="1" w:styleId="284">
    <w:name w:val="Нет списка28"/>
    <w:next w:val="a4"/>
    <w:uiPriority w:val="99"/>
    <w:semiHidden/>
    <w:unhideWhenUsed/>
    <w:rsid w:val="00122321"/>
  </w:style>
  <w:style w:type="numbering" w:customStyle="1" w:styleId="290">
    <w:name w:val="Нет списка29"/>
    <w:next w:val="a4"/>
    <w:uiPriority w:val="99"/>
    <w:semiHidden/>
    <w:unhideWhenUsed/>
    <w:rsid w:val="00B36836"/>
  </w:style>
  <w:style w:type="numbering" w:customStyle="1" w:styleId="300">
    <w:name w:val="Нет списка30"/>
    <w:next w:val="a4"/>
    <w:uiPriority w:val="99"/>
    <w:semiHidden/>
    <w:unhideWhenUsed/>
    <w:rsid w:val="00F81BD6"/>
  </w:style>
  <w:style w:type="numbering" w:customStyle="1" w:styleId="360">
    <w:name w:val="Нет списка36"/>
    <w:next w:val="a4"/>
    <w:uiPriority w:val="99"/>
    <w:semiHidden/>
    <w:unhideWhenUsed/>
    <w:rsid w:val="00AC6DD4"/>
  </w:style>
  <w:style w:type="numbering" w:customStyle="1" w:styleId="370">
    <w:name w:val="Нет списка37"/>
    <w:next w:val="a4"/>
    <w:uiPriority w:val="99"/>
    <w:semiHidden/>
    <w:unhideWhenUsed/>
    <w:rsid w:val="004A2CE0"/>
  </w:style>
  <w:style w:type="numbering" w:customStyle="1" w:styleId="380">
    <w:name w:val="Нет списка38"/>
    <w:next w:val="a4"/>
    <w:uiPriority w:val="99"/>
    <w:semiHidden/>
    <w:unhideWhenUsed/>
    <w:rsid w:val="000E24B3"/>
  </w:style>
  <w:style w:type="numbering" w:customStyle="1" w:styleId="390">
    <w:name w:val="Нет списка39"/>
    <w:next w:val="a4"/>
    <w:uiPriority w:val="99"/>
    <w:semiHidden/>
    <w:unhideWhenUsed/>
    <w:rsid w:val="00815432"/>
  </w:style>
  <w:style w:type="numbering" w:customStyle="1" w:styleId="400">
    <w:name w:val="Нет списка40"/>
    <w:next w:val="a4"/>
    <w:uiPriority w:val="99"/>
    <w:semiHidden/>
    <w:unhideWhenUsed/>
    <w:rsid w:val="002A4F75"/>
  </w:style>
  <w:style w:type="paragraph" w:customStyle="1" w:styleId="affff3">
    <w:name w:val="Стиль алаеваМаркированный список + По ширине Междустр.интервал:  по..."/>
    <w:basedOn w:val="a1"/>
    <w:link w:val="affff4"/>
    <w:autoRedefine/>
    <w:rsid w:val="001907F2"/>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character" w:customStyle="1" w:styleId="affff4">
    <w:name w:val="Стиль алаеваМаркированный список + По ширине Междустр.интервал:  по... Знак Знак"/>
    <w:basedOn w:val="a2"/>
    <w:link w:val="affff3"/>
    <w:rsid w:val="001907F2"/>
    <w:rPr>
      <w:rFonts w:ascii="Arial" w:hAnsi="Arial"/>
      <w:snapToGrid w:val="0"/>
      <w:sz w:val="22"/>
      <w:szCs w:val="24"/>
    </w:rPr>
  </w:style>
  <w:style w:type="paragraph" w:customStyle="1" w:styleId="2f8">
    <w:name w:val="Основной текст2"/>
    <w:basedOn w:val="BodyTextKeep"/>
    <w:link w:val="BodyText1"/>
    <w:qFormat/>
    <w:rsid w:val="001907F2"/>
    <w:pPr>
      <w:spacing w:before="0" w:line="360" w:lineRule="auto"/>
      <w:ind w:firstLine="709"/>
    </w:pPr>
    <w:rPr>
      <w:rFonts w:eastAsia="Calibri" w:cs="Arial"/>
      <w:sz w:val="28"/>
      <w:szCs w:val="28"/>
    </w:rPr>
  </w:style>
  <w:style w:type="paragraph" w:customStyle="1" w:styleId="Mark">
    <w:name w:val="Mark"/>
    <w:basedOn w:val="BodyTextKeep"/>
    <w:link w:val="Mark0"/>
    <w:qFormat/>
    <w:rsid w:val="001907F2"/>
    <w:pPr>
      <w:numPr>
        <w:numId w:val="29"/>
      </w:numPr>
      <w:spacing w:before="0" w:line="360" w:lineRule="auto"/>
    </w:pPr>
    <w:rPr>
      <w:rFonts w:eastAsia="Calibri" w:cs="Arial"/>
      <w:sz w:val="28"/>
      <w:szCs w:val="28"/>
    </w:rPr>
  </w:style>
  <w:style w:type="character" w:customStyle="1" w:styleId="BodyText1">
    <w:name w:val="Body Text Знак1"/>
    <w:basedOn w:val="BodyTextKeepChar"/>
    <w:link w:val="2f8"/>
    <w:rsid w:val="001907F2"/>
    <w:rPr>
      <w:rFonts w:ascii="Arial" w:eastAsia="Calibri" w:hAnsi="Arial" w:cs="Arial"/>
      <w:spacing w:val="-5"/>
      <w:kern w:val="28"/>
      <w:sz w:val="28"/>
      <w:szCs w:val="28"/>
      <w:lang w:eastAsia="en-US"/>
    </w:rPr>
  </w:style>
  <w:style w:type="character" w:customStyle="1" w:styleId="Mark0">
    <w:name w:val="Mark Знак"/>
    <w:basedOn w:val="BodyTextKeepChar"/>
    <w:link w:val="Mark"/>
    <w:rsid w:val="001907F2"/>
    <w:rPr>
      <w:rFonts w:ascii="Arial" w:eastAsia="Calibri" w:hAnsi="Arial" w:cs="Arial"/>
      <w:spacing w:val="-5"/>
      <w:kern w:val="28"/>
      <w:sz w:val="28"/>
      <w:szCs w:val="28"/>
      <w:lang w:eastAsia="en-US"/>
    </w:rPr>
  </w:style>
  <w:style w:type="numbering" w:customStyle="1" w:styleId="460">
    <w:name w:val="Нет списка46"/>
    <w:next w:val="a4"/>
    <w:uiPriority w:val="99"/>
    <w:semiHidden/>
    <w:unhideWhenUsed/>
    <w:rsid w:val="00AF00DD"/>
  </w:style>
  <w:style w:type="numbering" w:customStyle="1" w:styleId="470">
    <w:name w:val="Нет списка47"/>
    <w:next w:val="a4"/>
    <w:uiPriority w:val="99"/>
    <w:semiHidden/>
    <w:unhideWhenUsed/>
    <w:rsid w:val="00DA5243"/>
  </w:style>
  <w:style w:type="numbering" w:customStyle="1" w:styleId="480">
    <w:name w:val="Нет списка48"/>
    <w:next w:val="a4"/>
    <w:uiPriority w:val="99"/>
    <w:semiHidden/>
    <w:unhideWhenUsed/>
    <w:rsid w:val="00437588"/>
  </w:style>
  <w:style w:type="numbering" w:customStyle="1" w:styleId="490">
    <w:name w:val="Нет списка49"/>
    <w:next w:val="a4"/>
    <w:uiPriority w:val="99"/>
    <w:semiHidden/>
    <w:unhideWhenUsed/>
    <w:rsid w:val="00FA0F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qFormat="1"/>
    <w:lsdException w:name="table of figures" w:uiPriority="99"/>
    <w:lsdException w:name="List Number" w:qFormat="1"/>
    <w:lsdException w:name="Title" w:qFormat="1"/>
    <w:lsdException w:name="Body Text" w:qFormat="1"/>
    <w:lsdException w:name="Subtitle" w:qFormat="1"/>
    <w:lsdException w:name="Body Text 3" w:uiPriority="99"/>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41FB7"/>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754A67"/>
    <w:pPr>
      <w:numPr>
        <w:ilvl w:val="1"/>
        <w:numId w:val="1"/>
      </w:numPr>
      <w:suppressAutoHyphens/>
      <w:adjustRightInd/>
      <w:spacing w:before="240"/>
      <w:outlineLvl w:val="1"/>
    </w:pPr>
    <w:rPr>
      <w:rFonts w:ascii="Arial Black" w:hAnsi="Arial Black"/>
      <w:spacing w:val="-10"/>
      <w:kern w:val="28"/>
      <w:szCs w:val="24"/>
    </w:rPr>
  </w:style>
  <w:style w:type="paragraph" w:styleId="3">
    <w:name w:val="heading 3"/>
    <w:basedOn w:val="a1"/>
    <w:next w:val="a1"/>
    <w:link w:val="31"/>
    <w:qFormat/>
    <w:rsid w:val="00857F22"/>
    <w:pPr>
      <w:numPr>
        <w:ilvl w:val="2"/>
        <w:numId w:val="1"/>
      </w:numPr>
      <w:spacing w:before="240" w:line="240" w:lineRule="atLeast"/>
      <w:outlineLvl w:val="2"/>
    </w:pPr>
    <w:rPr>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754A67"/>
    <w:rPr>
      <w:rFonts w:ascii="Arial Black" w:eastAsia="Microsoft YaHei" w:hAnsi="Arial Black"/>
      <w:spacing w:val="-10"/>
      <w:kern w:val="28"/>
      <w:sz w:val="22"/>
      <w:szCs w:val="24"/>
      <w:lang w:eastAsia="en-US"/>
    </w:rPr>
  </w:style>
  <w:style w:type="character" w:customStyle="1" w:styleId="31">
    <w:name w:val="Заголовок 3 Знак"/>
    <w:basedOn w:val="a2"/>
    <w:link w:val="3"/>
    <w:rsid w:val="00857F22"/>
    <w:rPr>
      <w:rFonts w:ascii="Arial" w:eastAsia="Microsoft YaHei" w:hAnsi="Arial"/>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before="0" w:after="0"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semiHidden/>
    <w:rsid w:val="006504D4"/>
    <w:rPr>
      <w:vertAlign w:val="superscript"/>
    </w:rPr>
  </w:style>
  <w:style w:type="paragraph" w:styleId="af3">
    <w:name w:val="footnote text"/>
    <w:basedOn w:val="a1"/>
    <w:link w:val="af4"/>
    <w:semiHidden/>
    <w:rsid w:val="00B74953"/>
  </w:style>
  <w:style w:type="character" w:customStyle="1" w:styleId="af4">
    <w:name w:val="Текст сноски Знак"/>
    <w:basedOn w:val="a2"/>
    <w:link w:val="af3"/>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rsid w:val="00B74953"/>
    <w:pPr>
      <w:spacing w:before="0" w:after="0"/>
      <w:ind w:left="660"/>
      <w:jc w:val="left"/>
    </w:pPr>
    <w:rPr>
      <w:rFonts w:ascii="Calibri" w:hAnsi="Calibri" w:cs="Calibri"/>
      <w:sz w:val="20"/>
      <w:szCs w:val="20"/>
    </w:rPr>
  </w:style>
  <w:style w:type="paragraph" w:styleId="52">
    <w:name w:val="toc 5"/>
    <w:basedOn w:val="a1"/>
    <w:autoRedefine/>
    <w:rsid w:val="00B74953"/>
    <w:pPr>
      <w:spacing w:before="0" w:after="0"/>
      <w:ind w:left="880"/>
      <w:jc w:val="left"/>
    </w:pPr>
    <w:rPr>
      <w:rFonts w:ascii="Calibri" w:hAnsi="Calibri" w:cs="Calibri"/>
      <w:sz w:val="20"/>
      <w:szCs w:val="20"/>
    </w:rPr>
  </w:style>
  <w:style w:type="paragraph" w:styleId="61">
    <w:name w:val="toc 6"/>
    <w:basedOn w:val="a1"/>
    <w:next w:val="a1"/>
    <w:autoRedefine/>
    <w:rsid w:val="00F8692F"/>
    <w:pPr>
      <w:spacing w:before="0" w:after="0"/>
      <w:ind w:left="1100"/>
      <w:jc w:val="left"/>
    </w:pPr>
    <w:rPr>
      <w:rFonts w:ascii="Calibri" w:hAnsi="Calibri" w:cs="Calibri"/>
      <w:sz w:val="20"/>
      <w:szCs w:val="20"/>
    </w:rPr>
  </w:style>
  <w:style w:type="paragraph" w:styleId="71">
    <w:name w:val="toc 7"/>
    <w:basedOn w:val="a1"/>
    <w:next w:val="a1"/>
    <w:autoRedefine/>
    <w:rsid w:val="00F8692F"/>
    <w:pPr>
      <w:spacing w:before="0" w:after="0"/>
      <w:ind w:left="1320"/>
      <w:jc w:val="left"/>
    </w:pPr>
    <w:rPr>
      <w:rFonts w:ascii="Calibri" w:hAnsi="Calibri" w:cs="Calibri"/>
      <w:sz w:val="20"/>
      <w:szCs w:val="20"/>
    </w:rPr>
  </w:style>
  <w:style w:type="paragraph" w:styleId="81">
    <w:name w:val="toc 8"/>
    <w:basedOn w:val="a1"/>
    <w:next w:val="a1"/>
    <w:autoRedefine/>
    <w:rsid w:val="00F8692F"/>
    <w:pPr>
      <w:spacing w:before="0" w:after="0"/>
      <w:ind w:left="1540"/>
      <w:jc w:val="left"/>
    </w:pPr>
    <w:rPr>
      <w:rFonts w:ascii="Calibri" w:hAnsi="Calibri" w:cs="Calibri"/>
      <w:sz w:val="20"/>
      <w:szCs w:val="20"/>
    </w:rPr>
  </w:style>
  <w:style w:type="paragraph" w:styleId="91">
    <w:name w:val="toc 9"/>
    <w:basedOn w:val="a1"/>
    <w:next w:val="a1"/>
    <w:autoRedefine/>
    <w:rsid w:val="00F8692F"/>
    <w:pPr>
      <w:spacing w:before="0" w:after="0"/>
      <w:ind w:left="1760"/>
      <w:jc w:val="left"/>
    </w:pPr>
    <w:rPr>
      <w:rFonts w:ascii="Calibri" w:hAnsi="Calibri" w:cs="Calibri"/>
      <w:sz w:val="20"/>
      <w:szCs w:val="20"/>
    </w:rPr>
  </w:style>
  <w:style w:type="paragraph" w:styleId="afd">
    <w:name w:val="Document Map"/>
    <w:basedOn w:val="a1"/>
    <w:link w:val="afe"/>
    <w:semiHidden/>
    <w:rsid w:val="00F75D18"/>
    <w:pPr>
      <w:shd w:val="clear" w:color="auto" w:fill="000080"/>
    </w:pPr>
    <w:rPr>
      <w:rFonts w:ascii="Tahoma" w:hAnsi="Tahoma" w:cs="Tahoma"/>
    </w:rPr>
  </w:style>
  <w:style w:type="table" w:styleId="aff">
    <w:name w:val="Table Grid"/>
    <w:basedOn w:val="a3"/>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pPr>
      <w:numPr>
        <w:numId w:val="2"/>
      </w:numPr>
    </w:pPr>
  </w:style>
  <w:style w:type="table" w:customStyle="1" w:styleId="TableGrid1">
    <w:name w:val="Table Grid1"/>
    <w:basedOn w:val="a3"/>
    <w:next w:val="aff"/>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F27E52"/>
    <w:rPr>
      <w:rFonts w:ascii="Arial" w:eastAsia="Microsoft YaHei" w:hAnsi="Arial"/>
      <w:b/>
      <w:bCs/>
      <w:color w:val="4F81BD"/>
      <w:spacing w:val="-5"/>
      <w:sz w:val="18"/>
      <w:szCs w:val="18"/>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43038B"/>
    <w:pPr>
      <w:spacing w:after="200"/>
    </w:pPr>
    <w:rPr>
      <w:b/>
      <w:bCs/>
      <w:color w:val="4F81BD"/>
      <w:sz w:val="18"/>
      <w:szCs w:val="18"/>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FA6D1E"/>
    <w:pPr>
      <w:tabs>
        <w:tab w:val="left" w:pos="1100"/>
        <w:tab w:val="right" w:leader="dot" w:pos="9072"/>
      </w:tabs>
      <w:spacing w:before="0" w:after="0" w:line="360" w:lineRule="auto"/>
      <w:ind w:right="-1" w:firstLine="0"/>
      <w:jc w:val="left"/>
    </w:pPr>
    <w:rPr>
      <w:rFonts w:ascii="Calibri" w:hAnsi="Calibri" w:cs="Calibri"/>
      <w:b/>
      <w:bCs/>
      <w:iCs/>
      <w:noProof/>
      <w:sz w:val="24"/>
      <w:szCs w:val="24"/>
    </w:rPr>
  </w:style>
  <w:style w:type="paragraph" w:styleId="29">
    <w:name w:val="toc 2"/>
    <w:basedOn w:val="a1"/>
    <w:next w:val="a1"/>
    <w:autoRedefine/>
    <w:uiPriority w:val="39"/>
    <w:qFormat/>
    <w:rsid w:val="00FA6D1E"/>
    <w:pPr>
      <w:tabs>
        <w:tab w:val="left" w:pos="1320"/>
        <w:tab w:val="right" w:leader="dot" w:pos="9072"/>
      </w:tabs>
      <w:ind w:left="284" w:firstLine="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color w:val="auto"/>
      <w:spacing w:val="0"/>
      <w:sz w:val="2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99">
    <w:name w:val="xl99"/>
    <w:basedOn w:val="a1"/>
    <w:uiPriority w:val="99"/>
    <w:rsid w:val="007027AE"/>
    <w:pPr>
      <w:widowControl/>
      <w:pBdr>
        <w:top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0">
    <w:name w:val="xl100"/>
    <w:basedOn w:val="a1"/>
    <w:uiPriority w:val="99"/>
    <w:rsid w:val="007027AE"/>
    <w:pPr>
      <w:widowControl/>
      <w:pBdr>
        <w:top w:val="single" w:sz="8" w:space="0" w:color="000000"/>
        <w:right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1">
    <w:name w:val="xl101"/>
    <w:basedOn w:val="a1"/>
    <w:uiPriority w:val="99"/>
    <w:rsid w:val="007027AE"/>
    <w:pPr>
      <w:widowControl/>
      <w:pBdr>
        <w:left w:val="single" w:sz="8" w:space="14" w:color="000000"/>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2">
    <w:name w:val="xl102"/>
    <w:basedOn w:val="a1"/>
    <w:uiPriority w:val="99"/>
    <w:rsid w:val="007027AE"/>
    <w:pPr>
      <w:widowControl/>
      <w:pBdr>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3">
    <w:name w:val="xl103"/>
    <w:basedOn w:val="a1"/>
    <w:uiPriority w:val="99"/>
    <w:rsid w:val="00400AE0"/>
    <w:pPr>
      <w:widowControl/>
      <w:pBdr>
        <w:top w:val="single" w:sz="8" w:space="0" w:color="000000"/>
        <w:right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4">
    <w:name w:val="xl104"/>
    <w:basedOn w:val="a1"/>
    <w:uiPriority w:val="99"/>
    <w:rsid w:val="00400AE0"/>
    <w:pPr>
      <w:widowControl/>
      <w:pBdr>
        <w:left w:val="single" w:sz="8" w:space="14" w:color="000000"/>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5">
    <w:name w:val="xl105"/>
    <w:basedOn w:val="a1"/>
    <w:uiPriority w:val="99"/>
    <w:rsid w:val="00400AE0"/>
    <w:pPr>
      <w:widowControl/>
      <w:pBdr>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6">
    <w:name w:val="xl106"/>
    <w:basedOn w:val="a1"/>
    <w:uiPriority w:val="99"/>
    <w:rsid w:val="00F347FB"/>
    <w:pPr>
      <w:widowControl/>
      <w:pBdr>
        <w:left w:val="single" w:sz="8" w:space="0" w:color="000000"/>
        <w:right w:val="single" w:sz="8" w:space="0" w:color="000000"/>
      </w:pBdr>
      <w:adjustRightInd/>
      <w:spacing w:before="100" w:beforeAutospacing="1" w:after="100" w:afterAutospacing="1"/>
      <w:ind w:firstLine="0"/>
      <w:jc w:val="center"/>
      <w:textAlignment w:val="center"/>
    </w:pPr>
    <w:rPr>
      <w:rFonts w:ascii="Calibri" w:eastAsia="Times New Roman" w:hAnsi="Calibri" w:cs="Calibri"/>
      <w:spacing w:val="0"/>
      <w:sz w:val="24"/>
      <w:szCs w:val="24"/>
      <w:lang w:eastAsia="ru-RU"/>
    </w:rPr>
  </w:style>
  <w:style w:type="paragraph" w:customStyle="1" w:styleId="xl107">
    <w:name w:val="xl107"/>
    <w:basedOn w:val="a1"/>
    <w:uiPriority w:val="99"/>
    <w:rsid w:val="00F347FB"/>
    <w:pPr>
      <w:widowControl/>
      <w:pBdr>
        <w:top w:val="single" w:sz="8" w:space="0" w:color="000000"/>
        <w:left w:val="single" w:sz="8" w:space="14"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numbering" w:customStyle="1" w:styleId="111112">
    <w:name w:val="1 / 1.1 / 1.1.2"/>
    <w:basedOn w:val="a4"/>
    <w:next w:val="111111"/>
    <w:locked/>
    <w:rsid w:val="001A44A0"/>
  </w:style>
  <w:style w:type="numbering" w:customStyle="1" w:styleId="2f3">
    <w:name w:val="Нет списка2"/>
    <w:next w:val="a4"/>
    <w:uiPriority w:val="99"/>
    <w:semiHidden/>
    <w:unhideWhenUsed/>
    <w:rsid w:val="001A44A0"/>
  </w:style>
  <w:style w:type="character" w:customStyle="1" w:styleId="1d">
    <w:name w:val="Нижний колонтитул Знак1"/>
    <w:aliases w:val="Знак1 Знак1"/>
    <w:basedOn w:val="a2"/>
    <w:uiPriority w:val="99"/>
    <w:semiHidden/>
    <w:rsid w:val="001A44A0"/>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1A44A0"/>
    <w:rPr>
      <w:rFonts w:ascii="Arial" w:eastAsia="Microsoft YaHei" w:hAnsi="Arial"/>
      <w:spacing w:val="-5"/>
      <w:sz w:val="22"/>
      <w:szCs w:val="22"/>
      <w:lang w:eastAsia="en-US"/>
    </w:rPr>
  </w:style>
  <w:style w:type="table" w:customStyle="1" w:styleId="111">
    <w:name w:val="Простая таблица 11"/>
    <w:basedOn w:val="a3"/>
    <w:next w:val="15"/>
    <w:semiHidden/>
    <w:unhideWhenUsed/>
    <w:rsid w:val="001A44A0"/>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1A44A0"/>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1A44A0"/>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1A44A0"/>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1A44A0"/>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1A44A0"/>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1A44A0"/>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1A44A0"/>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1A44A0"/>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1A44A0"/>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1A44A0"/>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1A44A0"/>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1A44A0"/>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1A44A0"/>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1A44A0"/>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1A44A0"/>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1A44A0"/>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1A44A0"/>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1A44A0"/>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1A44A0"/>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1A44A0"/>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1A44A0"/>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1A44A0"/>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1A44A0"/>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1A44A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1A44A0"/>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1A44A0"/>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1A44A0"/>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3d">
    <w:name w:val="Нет списка3"/>
    <w:next w:val="a4"/>
    <w:uiPriority w:val="99"/>
    <w:semiHidden/>
    <w:unhideWhenUsed/>
    <w:rsid w:val="001A44A0"/>
  </w:style>
  <w:style w:type="table" w:customStyle="1" w:styleId="122">
    <w:name w:val="Простая таблица 12"/>
    <w:basedOn w:val="a3"/>
    <w:next w:val="15"/>
    <w:semiHidden/>
    <w:unhideWhenUsed/>
    <w:rsid w:val="001A44A0"/>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1A44A0"/>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1A44A0"/>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1A44A0"/>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1A44A0"/>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1A44A0"/>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1A44A0"/>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1A44A0"/>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1A44A0"/>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1A44A0"/>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1A44A0"/>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1A44A0"/>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1A44A0"/>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1A44A0"/>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1A44A0"/>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1A44A0"/>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1A44A0"/>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1A44A0"/>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1A44A0"/>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1A44A0"/>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1A44A0"/>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1A44A0"/>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1A44A0"/>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1A44A0"/>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1A44A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1A44A0"/>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1A44A0"/>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1A44A0"/>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1A44A0"/>
  </w:style>
  <w:style w:type="numbering" w:customStyle="1" w:styleId="48">
    <w:name w:val="Нет списка4"/>
    <w:next w:val="a4"/>
    <w:uiPriority w:val="99"/>
    <w:semiHidden/>
    <w:unhideWhenUsed/>
    <w:rsid w:val="001A44A0"/>
  </w:style>
  <w:style w:type="numbering" w:customStyle="1" w:styleId="111114">
    <w:name w:val="1 / 1.1 / 1.1.4"/>
    <w:basedOn w:val="a4"/>
    <w:next w:val="111111"/>
    <w:locked/>
    <w:rsid w:val="001A44A0"/>
  </w:style>
  <w:style w:type="numbering" w:customStyle="1" w:styleId="116">
    <w:name w:val="Нет списка11"/>
    <w:next w:val="a4"/>
    <w:uiPriority w:val="99"/>
    <w:semiHidden/>
    <w:unhideWhenUsed/>
    <w:rsid w:val="001A44A0"/>
  </w:style>
  <w:style w:type="numbering" w:customStyle="1" w:styleId="59">
    <w:name w:val="Нет списка5"/>
    <w:next w:val="a4"/>
    <w:uiPriority w:val="99"/>
    <w:semiHidden/>
    <w:unhideWhenUsed/>
    <w:rsid w:val="001A44A0"/>
  </w:style>
  <w:style w:type="numbering" w:customStyle="1" w:styleId="111115">
    <w:name w:val="1 / 1.1 / 1.1.5"/>
    <w:basedOn w:val="a4"/>
    <w:next w:val="111111"/>
    <w:locked/>
    <w:rsid w:val="001A44A0"/>
  </w:style>
  <w:style w:type="numbering" w:customStyle="1" w:styleId="127">
    <w:name w:val="Нет списка12"/>
    <w:next w:val="a4"/>
    <w:uiPriority w:val="99"/>
    <w:semiHidden/>
    <w:unhideWhenUsed/>
    <w:rsid w:val="001A44A0"/>
  </w:style>
  <w:style w:type="table" w:customStyle="1" w:styleId="117">
    <w:name w:val="Сетка таблицы11"/>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4"/>
    <w:uiPriority w:val="99"/>
    <w:semiHidden/>
    <w:unhideWhenUsed/>
    <w:rsid w:val="001A44A0"/>
  </w:style>
  <w:style w:type="table" w:customStyle="1" w:styleId="49">
    <w:name w:val="Сетка таблицы4"/>
    <w:basedOn w:val="a3"/>
    <w:next w:val="aff"/>
    <w:locked/>
    <w:rsid w:val="001A44A0"/>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3"/>
    <w:next w:val="53"/>
    <w:locked/>
    <w:rsid w:val="001A44A0"/>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1A44A0"/>
  </w:style>
  <w:style w:type="table" w:customStyle="1" w:styleId="TableGrid11">
    <w:name w:val="Table Grid11"/>
    <w:basedOn w:val="a3"/>
    <w:next w:val="aff"/>
    <w:rsid w:val="001A44A0"/>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1A44A0"/>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1A44A0"/>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1A44A0"/>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1A44A0"/>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1A44A0"/>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1A44A0"/>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1A44A0"/>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1A44A0"/>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1A44A0"/>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1A44A0"/>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1A44A0"/>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1A44A0"/>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 83"/>
    <w:basedOn w:val="a3"/>
    <w:next w:val="82"/>
    <w:rsid w:val="001A44A0"/>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1A44A0"/>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1A44A0"/>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1A44A0"/>
  </w:style>
  <w:style w:type="table" w:customStyle="1" w:styleId="135">
    <w:name w:val="Светлая заливка13"/>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1A44A0"/>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ветлая заливка23"/>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1A44A0"/>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Simple 3"/>
    <w:basedOn w:val="a3"/>
    <w:rsid w:val="001A44A0"/>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1A44A0"/>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1A44A0"/>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1A44A0"/>
  </w:style>
  <w:style w:type="table" w:customStyle="1" w:styleId="2-41">
    <w:name w:val="Средняя заливка 2 - Акцент 41"/>
    <w:basedOn w:val="a3"/>
    <w:next w:val="2-4"/>
    <w:uiPriority w:val="64"/>
    <w:rsid w:val="001A44A0"/>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1A44A0"/>
    <w:rPr>
      <w:color w:val="0000FF"/>
      <w:u w:val="single"/>
    </w:rPr>
  </w:style>
  <w:style w:type="numbering" w:customStyle="1" w:styleId="1112">
    <w:name w:val="Нет списка111"/>
    <w:next w:val="a4"/>
    <w:uiPriority w:val="99"/>
    <w:semiHidden/>
    <w:unhideWhenUsed/>
    <w:rsid w:val="001A44A0"/>
  </w:style>
  <w:style w:type="table" w:customStyle="1" w:styleId="1121">
    <w:name w:val="Средний список 1121"/>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1A44A0"/>
  </w:style>
  <w:style w:type="numbering" w:customStyle="1" w:styleId="411">
    <w:name w:val="Нет списка41"/>
    <w:next w:val="a4"/>
    <w:uiPriority w:val="99"/>
    <w:semiHidden/>
    <w:unhideWhenUsed/>
    <w:rsid w:val="001A44A0"/>
  </w:style>
  <w:style w:type="table" w:customStyle="1" w:styleId="1140">
    <w:name w:val="Средний список 114"/>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1A44A0"/>
  </w:style>
  <w:style w:type="table" w:customStyle="1" w:styleId="1160">
    <w:name w:val="Средний список 116"/>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1A44A0"/>
  </w:style>
  <w:style w:type="table" w:customStyle="1" w:styleId="1170">
    <w:name w:val="Средний список 117"/>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1A44A0"/>
  </w:style>
  <w:style w:type="table" w:customStyle="1" w:styleId="11111">
    <w:name w:val="Средний список 11111"/>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1A44A0"/>
  </w:style>
  <w:style w:type="table" w:customStyle="1" w:styleId="11120">
    <w:name w:val="Средний список 1112"/>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1A44A0"/>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1A44A0"/>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1A44A0"/>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1A44A0"/>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1A44A0"/>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1A44A0"/>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1A44A0"/>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1A44A0"/>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1A44A0"/>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1A44A0"/>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1A44A0"/>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1A44A0"/>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1A44A0"/>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1A44A0"/>
  </w:style>
  <w:style w:type="table" w:customStyle="1" w:styleId="5a">
    <w:name w:val="Сетка таблицы5"/>
    <w:basedOn w:val="a3"/>
    <w:next w:val="aff"/>
    <w:locked/>
    <w:rsid w:val="001A44A0"/>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3"/>
    <w:next w:val="53"/>
    <w:locked/>
    <w:rsid w:val="001A44A0"/>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1A44A0"/>
  </w:style>
  <w:style w:type="table" w:customStyle="1" w:styleId="TableGrid12">
    <w:name w:val="Table Grid12"/>
    <w:basedOn w:val="a3"/>
    <w:next w:val="aff"/>
    <w:rsid w:val="001A44A0"/>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1A44A0"/>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1A44A0"/>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1A44A0"/>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1A44A0"/>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1A44A0"/>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1A44A0"/>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1A44A0"/>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1A44A0"/>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1A44A0"/>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1A44A0"/>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1A44A0"/>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1A44A0"/>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3"/>
    <w:next w:val="82"/>
    <w:rsid w:val="001A44A0"/>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1A44A0"/>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1A44A0"/>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1A44A0"/>
  </w:style>
  <w:style w:type="table" w:customStyle="1" w:styleId="145">
    <w:name w:val="Светлая заливка14"/>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1A44A0"/>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ветлая заливка24"/>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1A44A0"/>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редний список 1118"/>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1A44A0"/>
  </w:style>
  <w:style w:type="numbering" w:customStyle="1" w:styleId="1122">
    <w:name w:val="Нет списка112"/>
    <w:next w:val="a4"/>
    <w:uiPriority w:val="99"/>
    <w:semiHidden/>
    <w:unhideWhenUsed/>
    <w:rsid w:val="001A44A0"/>
  </w:style>
  <w:style w:type="table" w:customStyle="1" w:styleId="11220">
    <w:name w:val="Средний список 1122"/>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1A44A0"/>
  </w:style>
  <w:style w:type="numbering" w:customStyle="1" w:styleId="421">
    <w:name w:val="Нет списка42"/>
    <w:next w:val="a4"/>
    <w:uiPriority w:val="99"/>
    <w:semiHidden/>
    <w:unhideWhenUsed/>
    <w:rsid w:val="001A44A0"/>
  </w:style>
  <w:style w:type="numbering" w:customStyle="1" w:styleId="525">
    <w:name w:val="Нет списка52"/>
    <w:next w:val="a4"/>
    <w:uiPriority w:val="99"/>
    <w:semiHidden/>
    <w:unhideWhenUsed/>
    <w:rsid w:val="001A44A0"/>
  </w:style>
  <w:style w:type="numbering" w:customStyle="1" w:styleId="620">
    <w:name w:val="Нет списка62"/>
    <w:next w:val="a4"/>
    <w:uiPriority w:val="99"/>
    <w:semiHidden/>
    <w:unhideWhenUsed/>
    <w:rsid w:val="001A44A0"/>
  </w:style>
  <w:style w:type="numbering" w:customStyle="1" w:styleId="710">
    <w:name w:val="Нет списка71"/>
    <w:next w:val="a4"/>
    <w:uiPriority w:val="99"/>
    <w:semiHidden/>
    <w:unhideWhenUsed/>
    <w:rsid w:val="001A44A0"/>
  </w:style>
  <w:style w:type="table" w:customStyle="1" w:styleId="11112">
    <w:name w:val="Средний список 11112"/>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1A44A0"/>
  </w:style>
  <w:style w:type="table" w:customStyle="1" w:styleId="1123">
    <w:name w:val="Светлая заливка112"/>
    <w:basedOn w:val="a3"/>
    <w:uiPriority w:val="60"/>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1A44A0"/>
  </w:style>
  <w:style w:type="table" w:customStyle="1" w:styleId="63">
    <w:name w:val="Сетка таблицы6"/>
    <w:basedOn w:val="a3"/>
    <w:next w:val="aff"/>
    <w:locked/>
    <w:rsid w:val="001A44A0"/>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3"/>
    <w:next w:val="53"/>
    <w:locked/>
    <w:rsid w:val="001A44A0"/>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1A44A0"/>
  </w:style>
  <w:style w:type="table" w:customStyle="1" w:styleId="TableGrid13">
    <w:name w:val="Table Grid13"/>
    <w:basedOn w:val="a3"/>
    <w:next w:val="aff"/>
    <w:rsid w:val="001A44A0"/>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1A44A0"/>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1A44A0"/>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1A44A0"/>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1A44A0"/>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1A44A0"/>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1A44A0"/>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1A44A0"/>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1A44A0"/>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1A44A0"/>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1A44A0"/>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1A44A0"/>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1A44A0"/>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3"/>
    <w:next w:val="82"/>
    <w:rsid w:val="001A44A0"/>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1A44A0"/>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1A44A0"/>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1A44A0"/>
  </w:style>
  <w:style w:type="table" w:customStyle="1" w:styleId="155">
    <w:name w:val="Светлая заливка15"/>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1A44A0"/>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Светлая заливка25"/>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1A44A0"/>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редний список 11110"/>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1A44A0"/>
  </w:style>
  <w:style w:type="numbering" w:customStyle="1" w:styleId="1131">
    <w:name w:val="Нет списка113"/>
    <w:next w:val="a4"/>
    <w:uiPriority w:val="99"/>
    <w:semiHidden/>
    <w:unhideWhenUsed/>
    <w:rsid w:val="001A44A0"/>
  </w:style>
  <w:style w:type="table" w:customStyle="1" w:styleId="11230">
    <w:name w:val="Средний список 1123"/>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1A44A0"/>
  </w:style>
  <w:style w:type="numbering" w:customStyle="1" w:styleId="430">
    <w:name w:val="Нет списка43"/>
    <w:next w:val="a4"/>
    <w:uiPriority w:val="99"/>
    <w:semiHidden/>
    <w:unhideWhenUsed/>
    <w:rsid w:val="001A44A0"/>
  </w:style>
  <w:style w:type="numbering" w:customStyle="1" w:styleId="531">
    <w:name w:val="Нет списка53"/>
    <w:next w:val="a4"/>
    <w:uiPriority w:val="99"/>
    <w:semiHidden/>
    <w:unhideWhenUsed/>
    <w:rsid w:val="001A44A0"/>
  </w:style>
  <w:style w:type="numbering" w:customStyle="1" w:styleId="630">
    <w:name w:val="Нет списка63"/>
    <w:next w:val="a4"/>
    <w:uiPriority w:val="99"/>
    <w:semiHidden/>
    <w:unhideWhenUsed/>
    <w:rsid w:val="001A44A0"/>
  </w:style>
  <w:style w:type="numbering" w:customStyle="1" w:styleId="720">
    <w:name w:val="Нет списка72"/>
    <w:next w:val="a4"/>
    <w:uiPriority w:val="99"/>
    <w:semiHidden/>
    <w:unhideWhenUsed/>
    <w:rsid w:val="001A44A0"/>
  </w:style>
  <w:style w:type="table" w:customStyle="1" w:styleId="11113">
    <w:name w:val="Средний список 11113"/>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1A44A0"/>
  </w:style>
  <w:style w:type="table" w:customStyle="1" w:styleId="1132">
    <w:name w:val="Светлая заливка113"/>
    <w:basedOn w:val="a3"/>
    <w:uiPriority w:val="60"/>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1A44A0"/>
  </w:style>
  <w:style w:type="table" w:customStyle="1" w:styleId="73">
    <w:name w:val="Сетка таблицы7"/>
    <w:basedOn w:val="a3"/>
    <w:next w:val="aff"/>
    <w:locked/>
    <w:rsid w:val="001A44A0"/>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3"/>
    <w:next w:val="53"/>
    <w:locked/>
    <w:rsid w:val="001A44A0"/>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1A44A0"/>
  </w:style>
  <w:style w:type="table" w:customStyle="1" w:styleId="TableGrid14">
    <w:name w:val="Table Grid14"/>
    <w:basedOn w:val="a3"/>
    <w:next w:val="aff"/>
    <w:rsid w:val="001A44A0"/>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1A44A0"/>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1A44A0"/>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1A44A0"/>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1A44A0"/>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1A44A0"/>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1A44A0"/>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1A44A0"/>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1A44A0"/>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1A44A0"/>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1A44A0"/>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1A44A0"/>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1A44A0"/>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 86"/>
    <w:basedOn w:val="a3"/>
    <w:next w:val="82"/>
    <w:rsid w:val="001A44A0"/>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1A44A0"/>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1A44A0"/>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1A44A0"/>
  </w:style>
  <w:style w:type="table" w:customStyle="1" w:styleId="165">
    <w:name w:val="Светлая заливка16"/>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1A44A0"/>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ветлая заливка26"/>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1A44A0"/>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редний список 11114"/>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1A44A0"/>
  </w:style>
  <w:style w:type="numbering" w:customStyle="1" w:styleId="1141">
    <w:name w:val="Нет списка114"/>
    <w:next w:val="a4"/>
    <w:uiPriority w:val="99"/>
    <w:semiHidden/>
    <w:unhideWhenUsed/>
    <w:rsid w:val="001A44A0"/>
  </w:style>
  <w:style w:type="table" w:customStyle="1" w:styleId="1124">
    <w:name w:val="Средний список 1124"/>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1A44A0"/>
  </w:style>
  <w:style w:type="numbering" w:customStyle="1" w:styleId="440">
    <w:name w:val="Нет списка44"/>
    <w:next w:val="a4"/>
    <w:uiPriority w:val="99"/>
    <w:semiHidden/>
    <w:unhideWhenUsed/>
    <w:rsid w:val="001A44A0"/>
  </w:style>
  <w:style w:type="numbering" w:customStyle="1" w:styleId="541">
    <w:name w:val="Нет списка54"/>
    <w:next w:val="a4"/>
    <w:uiPriority w:val="99"/>
    <w:semiHidden/>
    <w:unhideWhenUsed/>
    <w:rsid w:val="001A44A0"/>
  </w:style>
  <w:style w:type="numbering" w:customStyle="1" w:styleId="640">
    <w:name w:val="Нет списка64"/>
    <w:next w:val="a4"/>
    <w:uiPriority w:val="99"/>
    <w:semiHidden/>
    <w:unhideWhenUsed/>
    <w:rsid w:val="001A44A0"/>
  </w:style>
  <w:style w:type="numbering" w:customStyle="1" w:styleId="730">
    <w:name w:val="Нет списка73"/>
    <w:next w:val="a4"/>
    <w:uiPriority w:val="99"/>
    <w:semiHidden/>
    <w:unhideWhenUsed/>
    <w:rsid w:val="001A44A0"/>
  </w:style>
  <w:style w:type="table" w:customStyle="1" w:styleId="11115">
    <w:name w:val="Средний список 11115"/>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1A44A0"/>
  </w:style>
  <w:style w:type="table" w:customStyle="1" w:styleId="1142">
    <w:name w:val="Светлая заливка114"/>
    <w:basedOn w:val="a3"/>
    <w:uiPriority w:val="60"/>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1A44A0"/>
  </w:style>
  <w:style w:type="table" w:customStyle="1" w:styleId="87">
    <w:name w:val="Сетка таблицы8"/>
    <w:basedOn w:val="a3"/>
    <w:next w:val="aff"/>
    <w:locked/>
    <w:rsid w:val="001A44A0"/>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3"/>
    <w:next w:val="53"/>
    <w:locked/>
    <w:rsid w:val="001A44A0"/>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1A44A0"/>
  </w:style>
  <w:style w:type="table" w:customStyle="1" w:styleId="TableGrid15">
    <w:name w:val="Table Grid15"/>
    <w:basedOn w:val="a3"/>
    <w:next w:val="aff"/>
    <w:rsid w:val="001A44A0"/>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1A44A0"/>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1A44A0"/>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1A44A0"/>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1A44A0"/>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1A44A0"/>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1A44A0"/>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1A44A0"/>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1A44A0"/>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1A44A0"/>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1A44A0"/>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1A44A0"/>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1A44A0"/>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 87"/>
    <w:basedOn w:val="a3"/>
    <w:next w:val="82"/>
    <w:rsid w:val="001A44A0"/>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1A44A0"/>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1A44A0"/>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1A44A0"/>
  </w:style>
  <w:style w:type="table" w:customStyle="1" w:styleId="175">
    <w:name w:val="Светлая заливка17"/>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1A44A0"/>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1A44A0"/>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ветлая заливка27"/>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1A44A0"/>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редний список 11116"/>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1A44A0"/>
  </w:style>
  <w:style w:type="numbering" w:customStyle="1" w:styleId="1151">
    <w:name w:val="Нет списка115"/>
    <w:next w:val="a4"/>
    <w:uiPriority w:val="99"/>
    <w:semiHidden/>
    <w:unhideWhenUsed/>
    <w:rsid w:val="001A44A0"/>
  </w:style>
  <w:style w:type="table" w:customStyle="1" w:styleId="1126">
    <w:name w:val="Средний список 1126"/>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1A44A0"/>
  </w:style>
  <w:style w:type="numbering" w:customStyle="1" w:styleId="450">
    <w:name w:val="Нет списка45"/>
    <w:next w:val="a4"/>
    <w:uiPriority w:val="99"/>
    <w:semiHidden/>
    <w:unhideWhenUsed/>
    <w:rsid w:val="001A44A0"/>
  </w:style>
  <w:style w:type="numbering" w:customStyle="1" w:styleId="551">
    <w:name w:val="Нет списка55"/>
    <w:next w:val="a4"/>
    <w:uiPriority w:val="99"/>
    <w:semiHidden/>
    <w:unhideWhenUsed/>
    <w:rsid w:val="001A44A0"/>
  </w:style>
  <w:style w:type="numbering" w:customStyle="1" w:styleId="650">
    <w:name w:val="Нет списка65"/>
    <w:next w:val="a4"/>
    <w:uiPriority w:val="99"/>
    <w:semiHidden/>
    <w:unhideWhenUsed/>
    <w:rsid w:val="001A44A0"/>
  </w:style>
  <w:style w:type="numbering" w:customStyle="1" w:styleId="740">
    <w:name w:val="Нет списка74"/>
    <w:next w:val="a4"/>
    <w:uiPriority w:val="99"/>
    <w:semiHidden/>
    <w:unhideWhenUsed/>
    <w:rsid w:val="001A44A0"/>
  </w:style>
  <w:style w:type="table" w:customStyle="1" w:styleId="11117">
    <w:name w:val="Средний список 11117"/>
    <w:basedOn w:val="a3"/>
    <w:uiPriority w:val="65"/>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1A44A0"/>
  </w:style>
  <w:style w:type="table" w:customStyle="1" w:styleId="1152">
    <w:name w:val="Светлая заливка115"/>
    <w:basedOn w:val="a3"/>
    <w:uiPriority w:val="60"/>
    <w:rsid w:val="001A44A0"/>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1A44A0"/>
  </w:style>
  <w:style w:type="numbering" w:customStyle="1" w:styleId="1111112">
    <w:name w:val="1 / 1.1 / 1.1.12"/>
    <w:basedOn w:val="a4"/>
    <w:next w:val="111111"/>
    <w:locked/>
    <w:rsid w:val="001A44A0"/>
  </w:style>
  <w:style w:type="numbering" w:customStyle="1" w:styleId="200">
    <w:name w:val="Нет списка20"/>
    <w:next w:val="a4"/>
    <w:uiPriority w:val="99"/>
    <w:semiHidden/>
    <w:unhideWhenUsed/>
    <w:rsid w:val="001A44A0"/>
  </w:style>
  <w:style w:type="table" w:customStyle="1" w:styleId="181">
    <w:name w:val="Простая таблица 18"/>
    <w:basedOn w:val="a3"/>
    <w:next w:val="15"/>
    <w:semiHidden/>
    <w:unhideWhenUsed/>
    <w:rsid w:val="001A44A0"/>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1A44A0"/>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1A44A0"/>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1A44A0"/>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1A44A0"/>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1A44A0"/>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1A44A0"/>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1A44A0"/>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1A44A0"/>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1A44A0"/>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1A44A0"/>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1A44A0"/>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1A44A0"/>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1A44A0"/>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1A44A0"/>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1A44A0"/>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1A44A0"/>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1A44A0"/>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1A44A0"/>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1A44A0"/>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1A44A0"/>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1A44A0"/>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1A44A0"/>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1A44A0"/>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1A44A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1A44A0"/>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1A44A0"/>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1A44A0"/>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1A44A0"/>
  </w:style>
  <w:style w:type="numbering" w:customStyle="1" w:styleId="1111114">
    <w:name w:val="1 / 1.1 / 1.1.14"/>
    <w:basedOn w:val="a4"/>
    <w:next w:val="111111"/>
    <w:locked/>
    <w:rsid w:val="001A44A0"/>
  </w:style>
  <w:style w:type="paragraph" w:customStyle="1" w:styleId="font7">
    <w:name w:val="font7"/>
    <w:basedOn w:val="a1"/>
    <w:rsid w:val="001A44A0"/>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1A44A0"/>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1A44A0"/>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1A44A0"/>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1A44A0"/>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1A44A0"/>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1A44A0"/>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1A44A0"/>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1A44A0"/>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1A44A0"/>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1A44A0"/>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1A44A0"/>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1A44A0"/>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1A44A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1A44A0"/>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1A44A0"/>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1A44A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1A44A0"/>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1A44A0"/>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1A44A0"/>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1A44A0"/>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1A44A0"/>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1A44A0"/>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1A44A0"/>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1A44A0"/>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1A44A0"/>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1A44A0"/>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1A44A0"/>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1A44A0"/>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1A44A0"/>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1A44A0"/>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1A44A0"/>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1A44A0"/>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1A44A0"/>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1A44A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1A44A0"/>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1A44A0"/>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1A44A0"/>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1A44A0"/>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1A44A0"/>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table" w:customStyle="1" w:styleId="1161">
    <w:name w:val="Светлая заливка116"/>
    <w:basedOn w:val="a3"/>
    <w:uiPriority w:val="60"/>
    <w:rsid w:val="001A44A0"/>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1A44A0"/>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1A44A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1A44A0"/>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1A44A0"/>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
    <w:basedOn w:val="a3"/>
    <w:uiPriority w:val="60"/>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1A44A0"/>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1A44A0"/>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1A44A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
    <w:basedOn w:val="a3"/>
    <w:uiPriority w:val="60"/>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1A44A0"/>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1A44A0"/>
  </w:style>
  <w:style w:type="table" w:customStyle="1" w:styleId="513">
    <w:name w:val="Сетка таблицы51"/>
    <w:basedOn w:val="a3"/>
    <w:next w:val="aff"/>
    <w:rsid w:val="001A44A0"/>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3"/>
    <w:next w:val="53"/>
    <w:rsid w:val="001A44A0"/>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1A44A0"/>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1A44A0"/>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1A44A0"/>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1A44A0"/>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1A44A0"/>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1A44A0"/>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1A44A0"/>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1A44A0"/>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1A44A0"/>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1A44A0"/>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1A44A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1A44A0"/>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1A44A0"/>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1A44A0"/>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1A44A0"/>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1A44A0"/>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1A44A0"/>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1A44A0"/>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1A44A0"/>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1A44A0"/>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1A44A0"/>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1A44A0"/>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1A44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
    <w:basedOn w:val="a3"/>
    <w:next w:val="aff"/>
    <w:rsid w:val="001A44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3"/>
    <w:next w:val="82"/>
    <w:rsid w:val="001A44A0"/>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1A44A0"/>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1A44A0"/>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1A44A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1A44A0"/>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1A44A0"/>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1A44A0"/>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1A44A0"/>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1A44A0"/>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1A44A0"/>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1A44A0"/>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1A44A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1A44A0"/>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1A44A0"/>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1A44A0"/>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93">
    <w:name w:val="Сетка таблицы9"/>
    <w:basedOn w:val="a3"/>
    <w:next w:val="aff"/>
    <w:rsid w:val="009572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31975">
    <w:name w:val="xl31975"/>
    <w:basedOn w:val="a1"/>
    <w:rsid w:val="00CA2F6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31976">
    <w:name w:val="xl31976"/>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31977">
    <w:name w:val="xl31977"/>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31978">
    <w:name w:val="xl31978"/>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31979">
    <w:name w:val="xl31979"/>
    <w:basedOn w:val="a1"/>
    <w:rsid w:val="00CA2F69"/>
    <w:pPr>
      <w:widowControl/>
      <w:pBdr>
        <w:top w:val="single" w:sz="4" w:space="0" w:color="auto"/>
        <w:left w:val="single" w:sz="4" w:space="14" w:color="auto"/>
        <w:bottom w:val="single" w:sz="4" w:space="0" w:color="auto"/>
        <w:right w:val="single" w:sz="4" w:space="0" w:color="auto"/>
      </w:pBdr>
      <w:adjustRightInd/>
      <w:spacing w:before="100" w:beforeAutospacing="1" w:after="100" w:afterAutospacing="1"/>
      <w:ind w:firstLineChars="200" w:firstLine="0"/>
      <w:jc w:val="left"/>
      <w:textAlignment w:val="auto"/>
    </w:pPr>
    <w:rPr>
      <w:rFonts w:eastAsia="Times New Roman" w:cs="Arial"/>
      <w:spacing w:val="0"/>
      <w:sz w:val="20"/>
      <w:szCs w:val="20"/>
      <w:lang w:eastAsia="ru-RU"/>
    </w:rPr>
  </w:style>
  <w:style w:type="paragraph" w:customStyle="1" w:styleId="xl31980">
    <w:name w:val="xl31980"/>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31981">
    <w:name w:val="xl31981"/>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ConsNormal">
    <w:name w:val="ConsNormal"/>
    <w:rsid w:val="00BB5335"/>
    <w:pPr>
      <w:widowControl w:val="0"/>
      <w:ind w:firstLine="720"/>
    </w:pPr>
    <w:rPr>
      <w:rFonts w:ascii="Arial" w:hAnsi="Arial"/>
    </w:rPr>
  </w:style>
  <w:style w:type="paragraph" w:customStyle="1" w:styleId="CharCharCharCharCharChar">
    <w:name w:val="Char Char Знак Char Char Знак Char Char"/>
    <w:basedOn w:val="a1"/>
    <w:rsid w:val="00BB5335"/>
    <w:pPr>
      <w:keepLines/>
      <w:widowControl/>
      <w:adjustRightInd/>
      <w:spacing w:before="0" w:after="160" w:line="240" w:lineRule="exact"/>
      <w:ind w:firstLine="0"/>
      <w:jc w:val="left"/>
      <w:textAlignment w:val="auto"/>
    </w:pPr>
    <w:rPr>
      <w:rFonts w:ascii="Verdana" w:eastAsia="MS Mincho" w:hAnsi="Verdana" w:cs="Franklin Gothic Book"/>
      <w:spacing w:val="0"/>
      <w:sz w:val="20"/>
      <w:szCs w:val="20"/>
      <w:lang w:val="en-US"/>
    </w:rPr>
  </w:style>
  <w:style w:type="paragraph" w:customStyle="1" w:styleId="TableText">
    <w:name w:val="Table Text"/>
    <w:basedOn w:val="a1"/>
    <w:link w:val="TableTextChar"/>
    <w:rsid w:val="00BB5335"/>
    <w:pPr>
      <w:widowControl/>
      <w:adjustRightInd/>
      <w:spacing w:before="60" w:after="0"/>
      <w:ind w:firstLine="0"/>
      <w:jc w:val="left"/>
      <w:textAlignment w:val="auto"/>
    </w:pPr>
    <w:rPr>
      <w:rFonts w:eastAsia="Times New Roman"/>
      <w:sz w:val="18"/>
      <w:szCs w:val="18"/>
      <w:lang w:val="en-US"/>
    </w:rPr>
  </w:style>
  <w:style w:type="character" w:customStyle="1" w:styleId="TableTextChar">
    <w:name w:val="Table Text Char"/>
    <w:link w:val="TableText"/>
    <w:rsid w:val="00BB5335"/>
    <w:rPr>
      <w:rFonts w:ascii="Arial" w:hAnsi="Arial"/>
      <w:spacing w:val="-5"/>
      <w:sz w:val="18"/>
      <w:szCs w:val="18"/>
      <w:lang w:val="en-US" w:eastAsia="en-US"/>
    </w:rPr>
  </w:style>
  <w:style w:type="numbering" w:customStyle="1" w:styleId="265">
    <w:name w:val="Нет списка26"/>
    <w:next w:val="a4"/>
    <w:uiPriority w:val="99"/>
    <w:semiHidden/>
    <w:unhideWhenUsed/>
    <w:rsid w:val="008F0ACD"/>
  </w:style>
  <w:style w:type="numbering" w:customStyle="1" w:styleId="274">
    <w:name w:val="Нет списка27"/>
    <w:next w:val="a4"/>
    <w:uiPriority w:val="99"/>
    <w:semiHidden/>
    <w:unhideWhenUsed/>
    <w:rsid w:val="00CF7526"/>
  </w:style>
  <w:style w:type="numbering" w:customStyle="1" w:styleId="284">
    <w:name w:val="Нет списка28"/>
    <w:next w:val="a4"/>
    <w:uiPriority w:val="99"/>
    <w:semiHidden/>
    <w:unhideWhenUsed/>
    <w:rsid w:val="00122321"/>
  </w:style>
  <w:style w:type="numbering" w:customStyle="1" w:styleId="290">
    <w:name w:val="Нет списка29"/>
    <w:next w:val="a4"/>
    <w:uiPriority w:val="99"/>
    <w:semiHidden/>
    <w:unhideWhenUsed/>
    <w:rsid w:val="00B36836"/>
  </w:style>
  <w:style w:type="numbering" w:customStyle="1" w:styleId="300">
    <w:name w:val="Нет списка30"/>
    <w:next w:val="a4"/>
    <w:uiPriority w:val="99"/>
    <w:semiHidden/>
    <w:unhideWhenUsed/>
    <w:rsid w:val="00F81BD6"/>
  </w:style>
  <w:style w:type="numbering" w:customStyle="1" w:styleId="360">
    <w:name w:val="Нет списка36"/>
    <w:next w:val="a4"/>
    <w:uiPriority w:val="99"/>
    <w:semiHidden/>
    <w:unhideWhenUsed/>
    <w:rsid w:val="00AC6DD4"/>
  </w:style>
  <w:style w:type="numbering" w:customStyle="1" w:styleId="370">
    <w:name w:val="Нет списка37"/>
    <w:next w:val="a4"/>
    <w:uiPriority w:val="99"/>
    <w:semiHidden/>
    <w:unhideWhenUsed/>
    <w:rsid w:val="004A2CE0"/>
  </w:style>
  <w:style w:type="numbering" w:customStyle="1" w:styleId="380">
    <w:name w:val="Нет списка38"/>
    <w:next w:val="a4"/>
    <w:uiPriority w:val="99"/>
    <w:semiHidden/>
    <w:unhideWhenUsed/>
    <w:rsid w:val="000E24B3"/>
  </w:style>
  <w:style w:type="numbering" w:customStyle="1" w:styleId="390">
    <w:name w:val="Нет списка39"/>
    <w:next w:val="a4"/>
    <w:uiPriority w:val="99"/>
    <w:semiHidden/>
    <w:unhideWhenUsed/>
    <w:rsid w:val="00815432"/>
  </w:style>
  <w:style w:type="numbering" w:customStyle="1" w:styleId="400">
    <w:name w:val="Нет списка40"/>
    <w:next w:val="a4"/>
    <w:uiPriority w:val="99"/>
    <w:semiHidden/>
    <w:unhideWhenUsed/>
    <w:rsid w:val="002A4F75"/>
  </w:style>
  <w:style w:type="paragraph" w:customStyle="1" w:styleId="affff3">
    <w:name w:val="Стиль алаеваМаркированный список + По ширине Междустр.интервал:  по..."/>
    <w:basedOn w:val="a1"/>
    <w:link w:val="affff4"/>
    <w:autoRedefine/>
    <w:rsid w:val="001907F2"/>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character" w:customStyle="1" w:styleId="affff4">
    <w:name w:val="Стиль алаеваМаркированный список + По ширине Междустр.интервал:  по... Знак Знак"/>
    <w:basedOn w:val="a2"/>
    <w:link w:val="affff3"/>
    <w:rsid w:val="001907F2"/>
    <w:rPr>
      <w:rFonts w:ascii="Arial" w:hAnsi="Arial"/>
      <w:snapToGrid w:val="0"/>
      <w:sz w:val="22"/>
      <w:szCs w:val="24"/>
    </w:rPr>
  </w:style>
  <w:style w:type="paragraph" w:customStyle="1" w:styleId="2f8">
    <w:name w:val="Основной текст2"/>
    <w:basedOn w:val="BodyTextKeep"/>
    <w:link w:val="BodyText1"/>
    <w:qFormat/>
    <w:rsid w:val="001907F2"/>
    <w:pPr>
      <w:spacing w:before="0" w:line="360" w:lineRule="auto"/>
      <w:ind w:firstLine="709"/>
    </w:pPr>
    <w:rPr>
      <w:rFonts w:eastAsia="Calibri" w:cs="Arial"/>
      <w:sz w:val="28"/>
      <w:szCs w:val="28"/>
    </w:rPr>
  </w:style>
  <w:style w:type="paragraph" w:customStyle="1" w:styleId="Mark">
    <w:name w:val="Mark"/>
    <w:basedOn w:val="BodyTextKeep"/>
    <w:link w:val="Mark0"/>
    <w:qFormat/>
    <w:rsid w:val="001907F2"/>
    <w:pPr>
      <w:numPr>
        <w:numId w:val="29"/>
      </w:numPr>
      <w:spacing w:before="0" w:line="360" w:lineRule="auto"/>
    </w:pPr>
    <w:rPr>
      <w:rFonts w:eastAsia="Calibri" w:cs="Arial"/>
      <w:sz w:val="28"/>
      <w:szCs w:val="28"/>
    </w:rPr>
  </w:style>
  <w:style w:type="character" w:customStyle="1" w:styleId="BodyText1">
    <w:name w:val="Body Text Знак1"/>
    <w:basedOn w:val="BodyTextKeepChar"/>
    <w:link w:val="2f8"/>
    <w:rsid w:val="001907F2"/>
    <w:rPr>
      <w:rFonts w:ascii="Arial" w:eastAsia="Calibri" w:hAnsi="Arial" w:cs="Arial"/>
      <w:spacing w:val="-5"/>
      <w:kern w:val="28"/>
      <w:sz w:val="28"/>
      <w:szCs w:val="28"/>
      <w:lang w:eastAsia="en-US"/>
    </w:rPr>
  </w:style>
  <w:style w:type="character" w:customStyle="1" w:styleId="Mark0">
    <w:name w:val="Mark Знак"/>
    <w:basedOn w:val="BodyTextKeepChar"/>
    <w:link w:val="Mark"/>
    <w:rsid w:val="001907F2"/>
    <w:rPr>
      <w:rFonts w:ascii="Arial" w:eastAsia="Calibri" w:hAnsi="Arial" w:cs="Arial"/>
      <w:spacing w:val="-5"/>
      <w:kern w:val="28"/>
      <w:sz w:val="28"/>
      <w:szCs w:val="28"/>
      <w:lang w:eastAsia="en-US"/>
    </w:rPr>
  </w:style>
  <w:style w:type="numbering" w:customStyle="1" w:styleId="460">
    <w:name w:val="Нет списка46"/>
    <w:next w:val="a4"/>
    <w:uiPriority w:val="99"/>
    <w:semiHidden/>
    <w:unhideWhenUsed/>
    <w:rsid w:val="00AF00DD"/>
  </w:style>
  <w:style w:type="numbering" w:customStyle="1" w:styleId="470">
    <w:name w:val="Нет списка47"/>
    <w:next w:val="a4"/>
    <w:uiPriority w:val="99"/>
    <w:semiHidden/>
    <w:unhideWhenUsed/>
    <w:rsid w:val="00DA5243"/>
  </w:style>
  <w:style w:type="numbering" w:customStyle="1" w:styleId="480">
    <w:name w:val="Нет списка48"/>
    <w:next w:val="a4"/>
    <w:uiPriority w:val="99"/>
    <w:semiHidden/>
    <w:unhideWhenUsed/>
    <w:rsid w:val="00437588"/>
  </w:style>
  <w:style w:type="numbering" w:customStyle="1" w:styleId="490">
    <w:name w:val="Нет списка49"/>
    <w:next w:val="a4"/>
    <w:uiPriority w:val="99"/>
    <w:semiHidden/>
    <w:unhideWhenUsed/>
    <w:rsid w:val="00FA0F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6490277">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1440127">
      <w:bodyDiv w:val="1"/>
      <w:marLeft w:val="0"/>
      <w:marRight w:val="0"/>
      <w:marTop w:val="0"/>
      <w:marBottom w:val="0"/>
      <w:divBdr>
        <w:top w:val="none" w:sz="0" w:space="0" w:color="auto"/>
        <w:left w:val="none" w:sz="0" w:space="0" w:color="auto"/>
        <w:bottom w:val="none" w:sz="0" w:space="0" w:color="auto"/>
        <w:right w:val="none" w:sz="0" w:space="0" w:color="auto"/>
      </w:divBdr>
    </w:div>
    <w:div w:id="23947624">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9498883">
      <w:bodyDiv w:val="1"/>
      <w:marLeft w:val="0"/>
      <w:marRight w:val="0"/>
      <w:marTop w:val="0"/>
      <w:marBottom w:val="0"/>
      <w:divBdr>
        <w:top w:val="none" w:sz="0" w:space="0" w:color="auto"/>
        <w:left w:val="none" w:sz="0" w:space="0" w:color="auto"/>
        <w:bottom w:val="none" w:sz="0" w:space="0" w:color="auto"/>
        <w:right w:val="none" w:sz="0" w:space="0" w:color="auto"/>
      </w:divBdr>
    </w:div>
    <w:div w:id="52700477">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87092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5789503">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9376414">
      <w:bodyDiv w:val="1"/>
      <w:marLeft w:val="0"/>
      <w:marRight w:val="0"/>
      <w:marTop w:val="0"/>
      <w:marBottom w:val="0"/>
      <w:divBdr>
        <w:top w:val="none" w:sz="0" w:space="0" w:color="auto"/>
        <w:left w:val="none" w:sz="0" w:space="0" w:color="auto"/>
        <w:bottom w:val="none" w:sz="0" w:space="0" w:color="auto"/>
        <w:right w:val="none" w:sz="0" w:space="0" w:color="auto"/>
      </w:divBdr>
    </w:div>
    <w:div w:id="107819542">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4758493">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32791030">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458343">
      <w:bodyDiv w:val="1"/>
      <w:marLeft w:val="0"/>
      <w:marRight w:val="0"/>
      <w:marTop w:val="0"/>
      <w:marBottom w:val="0"/>
      <w:divBdr>
        <w:top w:val="none" w:sz="0" w:space="0" w:color="auto"/>
        <w:left w:val="none" w:sz="0" w:space="0" w:color="auto"/>
        <w:bottom w:val="none" w:sz="0" w:space="0" w:color="auto"/>
        <w:right w:val="none" w:sz="0" w:space="0" w:color="auto"/>
      </w:divBdr>
    </w:div>
    <w:div w:id="160974061">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4981382">
      <w:bodyDiv w:val="1"/>
      <w:marLeft w:val="0"/>
      <w:marRight w:val="0"/>
      <w:marTop w:val="0"/>
      <w:marBottom w:val="0"/>
      <w:divBdr>
        <w:top w:val="none" w:sz="0" w:space="0" w:color="auto"/>
        <w:left w:val="none" w:sz="0" w:space="0" w:color="auto"/>
        <w:bottom w:val="none" w:sz="0" w:space="0" w:color="auto"/>
        <w:right w:val="none" w:sz="0" w:space="0" w:color="auto"/>
      </w:divBdr>
    </w:div>
    <w:div w:id="166479904">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4907212">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3615371">
      <w:bodyDiv w:val="1"/>
      <w:marLeft w:val="0"/>
      <w:marRight w:val="0"/>
      <w:marTop w:val="0"/>
      <w:marBottom w:val="0"/>
      <w:divBdr>
        <w:top w:val="none" w:sz="0" w:space="0" w:color="auto"/>
        <w:left w:val="none" w:sz="0" w:space="0" w:color="auto"/>
        <w:bottom w:val="none" w:sz="0" w:space="0" w:color="auto"/>
        <w:right w:val="none" w:sz="0" w:space="0" w:color="auto"/>
      </w:divBdr>
    </w:div>
    <w:div w:id="194468714">
      <w:bodyDiv w:val="1"/>
      <w:marLeft w:val="0"/>
      <w:marRight w:val="0"/>
      <w:marTop w:val="0"/>
      <w:marBottom w:val="0"/>
      <w:divBdr>
        <w:top w:val="none" w:sz="0" w:space="0" w:color="auto"/>
        <w:left w:val="none" w:sz="0" w:space="0" w:color="auto"/>
        <w:bottom w:val="none" w:sz="0" w:space="0" w:color="auto"/>
        <w:right w:val="none" w:sz="0" w:space="0" w:color="auto"/>
      </w:divBdr>
    </w:div>
    <w:div w:id="195047004">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5093320">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2716770">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6323539">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47279029">
      <w:bodyDiv w:val="1"/>
      <w:marLeft w:val="0"/>
      <w:marRight w:val="0"/>
      <w:marTop w:val="0"/>
      <w:marBottom w:val="0"/>
      <w:divBdr>
        <w:top w:val="none" w:sz="0" w:space="0" w:color="auto"/>
        <w:left w:val="none" w:sz="0" w:space="0" w:color="auto"/>
        <w:bottom w:val="none" w:sz="0" w:space="0" w:color="auto"/>
        <w:right w:val="none" w:sz="0" w:space="0" w:color="auto"/>
      </w:divBdr>
    </w:div>
    <w:div w:id="247926279">
      <w:bodyDiv w:val="1"/>
      <w:marLeft w:val="0"/>
      <w:marRight w:val="0"/>
      <w:marTop w:val="0"/>
      <w:marBottom w:val="0"/>
      <w:divBdr>
        <w:top w:val="none" w:sz="0" w:space="0" w:color="auto"/>
        <w:left w:val="none" w:sz="0" w:space="0" w:color="auto"/>
        <w:bottom w:val="none" w:sz="0" w:space="0" w:color="auto"/>
        <w:right w:val="none" w:sz="0" w:space="0" w:color="auto"/>
      </w:divBdr>
    </w:div>
    <w:div w:id="249126068">
      <w:bodyDiv w:val="1"/>
      <w:marLeft w:val="0"/>
      <w:marRight w:val="0"/>
      <w:marTop w:val="0"/>
      <w:marBottom w:val="0"/>
      <w:divBdr>
        <w:top w:val="none" w:sz="0" w:space="0" w:color="auto"/>
        <w:left w:val="none" w:sz="0" w:space="0" w:color="auto"/>
        <w:bottom w:val="none" w:sz="0" w:space="0" w:color="auto"/>
        <w:right w:val="none" w:sz="0" w:space="0" w:color="auto"/>
      </w:divBdr>
    </w:div>
    <w:div w:id="251865202">
      <w:bodyDiv w:val="1"/>
      <w:marLeft w:val="0"/>
      <w:marRight w:val="0"/>
      <w:marTop w:val="0"/>
      <w:marBottom w:val="0"/>
      <w:divBdr>
        <w:top w:val="none" w:sz="0" w:space="0" w:color="auto"/>
        <w:left w:val="none" w:sz="0" w:space="0" w:color="auto"/>
        <w:bottom w:val="none" w:sz="0" w:space="0" w:color="auto"/>
        <w:right w:val="none" w:sz="0" w:space="0" w:color="auto"/>
      </w:divBdr>
    </w:div>
    <w:div w:id="268784345">
      <w:bodyDiv w:val="1"/>
      <w:marLeft w:val="0"/>
      <w:marRight w:val="0"/>
      <w:marTop w:val="0"/>
      <w:marBottom w:val="0"/>
      <w:divBdr>
        <w:top w:val="none" w:sz="0" w:space="0" w:color="auto"/>
        <w:left w:val="none" w:sz="0" w:space="0" w:color="auto"/>
        <w:bottom w:val="none" w:sz="0" w:space="0" w:color="auto"/>
        <w:right w:val="none" w:sz="0" w:space="0" w:color="auto"/>
      </w:divBdr>
    </w:div>
    <w:div w:id="276956050">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5913428">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1733302">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896003">
      <w:bodyDiv w:val="1"/>
      <w:marLeft w:val="0"/>
      <w:marRight w:val="0"/>
      <w:marTop w:val="0"/>
      <w:marBottom w:val="0"/>
      <w:divBdr>
        <w:top w:val="none" w:sz="0" w:space="0" w:color="auto"/>
        <w:left w:val="none" w:sz="0" w:space="0" w:color="auto"/>
        <w:bottom w:val="none" w:sz="0" w:space="0" w:color="auto"/>
        <w:right w:val="none" w:sz="0" w:space="0" w:color="auto"/>
      </w:divBdr>
    </w:div>
    <w:div w:id="327829892">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800746">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324050">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3410913">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4570492">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2922300">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49323163">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1749064">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3541539">
      <w:bodyDiv w:val="1"/>
      <w:marLeft w:val="0"/>
      <w:marRight w:val="0"/>
      <w:marTop w:val="0"/>
      <w:marBottom w:val="0"/>
      <w:divBdr>
        <w:top w:val="none" w:sz="0" w:space="0" w:color="auto"/>
        <w:left w:val="none" w:sz="0" w:space="0" w:color="auto"/>
        <w:bottom w:val="none" w:sz="0" w:space="0" w:color="auto"/>
        <w:right w:val="none" w:sz="0" w:space="0" w:color="auto"/>
      </w:divBdr>
    </w:div>
    <w:div w:id="464155765">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202595">
      <w:bodyDiv w:val="1"/>
      <w:marLeft w:val="0"/>
      <w:marRight w:val="0"/>
      <w:marTop w:val="0"/>
      <w:marBottom w:val="0"/>
      <w:divBdr>
        <w:top w:val="none" w:sz="0" w:space="0" w:color="auto"/>
        <w:left w:val="none" w:sz="0" w:space="0" w:color="auto"/>
        <w:bottom w:val="none" w:sz="0" w:space="0" w:color="auto"/>
        <w:right w:val="none" w:sz="0" w:space="0" w:color="auto"/>
      </w:divBdr>
    </w:div>
    <w:div w:id="503978668">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602323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8710080">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51232807">
      <w:bodyDiv w:val="1"/>
      <w:marLeft w:val="0"/>
      <w:marRight w:val="0"/>
      <w:marTop w:val="0"/>
      <w:marBottom w:val="0"/>
      <w:divBdr>
        <w:top w:val="none" w:sz="0" w:space="0" w:color="auto"/>
        <w:left w:val="none" w:sz="0" w:space="0" w:color="auto"/>
        <w:bottom w:val="none" w:sz="0" w:space="0" w:color="auto"/>
        <w:right w:val="none" w:sz="0" w:space="0" w:color="auto"/>
      </w:divBdr>
    </w:div>
    <w:div w:id="551887412">
      <w:bodyDiv w:val="1"/>
      <w:marLeft w:val="0"/>
      <w:marRight w:val="0"/>
      <w:marTop w:val="0"/>
      <w:marBottom w:val="0"/>
      <w:divBdr>
        <w:top w:val="none" w:sz="0" w:space="0" w:color="auto"/>
        <w:left w:val="none" w:sz="0" w:space="0" w:color="auto"/>
        <w:bottom w:val="none" w:sz="0" w:space="0" w:color="auto"/>
        <w:right w:val="none" w:sz="0" w:space="0" w:color="auto"/>
      </w:divBdr>
    </w:div>
    <w:div w:id="555550248">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9269143">
      <w:bodyDiv w:val="1"/>
      <w:marLeft w:val="0"/>
      <w:marRight w:val="0"/>
      <w:marTop w:val="0"/>
      <w:marBottom w:val="0"/>
      <w:divBdr>
        <w:top w:val="none" w:sz="0" w:space="0" w:color="auto"/>
        <w:left w:val="none" w:sz="0" w:space="0" w:color="auto"/>
        <w:bottom w:val="none" w:sz="0" w:space="0" w:color="auto"/>
        <w:right w:val="none" w:sz="0" w:space="0" w:color="auto"/>
      </w:divBdr>
    </w:div>
    <w:div w:id="575672218">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89199212">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420382">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61854552">
      <w:bodyDiv w:val="1"/>
      <w:marLeft w:val="0"/>
      <w:marRight w:val="0"/>
      <w:marTop w:val="0"/>
      <w:marBottom w:val="0"/>
      <w:divBdr>
        <w:top w:val="none" w:sz="0" w:space="0" w:color="auto"/>
        <w:left w:val="none" w:sz="0" w:space="0" w:color="auto"/>
        <w:bottom w:val="none" w:sz="0" w:space="0" w:color="auto"/>
        <w:right w:val="none" w:sz="0" w:space="0" w:color="auto"/>
      </w:divBdr>
    </w:div>
    <w:div w:id="667097173">
      <w:bodyDiv w:val="1"/>
      <w:marLeft w:val="0"/>
      <w:marRight w:val="0"/>
      <w:marTop w:val="0"/>
      <w:marBottom w:val="0"/>
      <w:divBdr>
        <w:top w:val="none" w:sz="0" w:space="0" w:color="auto"/>
        <w:left w:val="none" w:sz="0" w:space="0" w:color="auto"/>
        <w:bottom w:val="none" w:sz="0" w:space="0" w:color="auto"/>
        <w:right w:val="none" w:sz="0" w:space="0" w:color="auto"/>
      </w:divBdr>
    </w:div>
    <w:div w:id="670180750">
      <w:bodyDiv w:val="1"/>
      <w:marLeft w:val="0"/>
      <w:marRight w:val="0"/>
      <w:marTop w:val="0"/>
      <w:marBottom w:val="0"/>
      <w:divBdr>
        <w:top w:val="none" w:sz="0" w:space="0" w:color="auto"/>
        <w:left w:val="none" w:sz="0" w:space="0" w:color="auto"/>
        <w:bottom w:val="none" w:sz="0" w:space="0" w:color="auto"/>
        <w:right w:val="none" w:sz="0" w:space="0" w:color="auto"/>
      </w:divBdr>
    </w:div>
    <w:div w:id="670373277">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6929637">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0864013">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3018813">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8071708">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1996192">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9446811">
      <w:bodyDiv w:val="1"/>
      <w:marLeft w:val="0"/>
      <w:marRight w:val="0"/>
      <w:marTop w:val="0"/>
      <w:marBottom w:val="0"/>
      <w:divBdr>
        <w:top w:val="none" w:sz="0" w:space="0" w:color="auto"/>
        <w:left w:val="none" w:sz="0" w:space="0" w:color="auto"/>
        <w:bottom w:val="none" w:sz="0" w:space="0" w:color="auto"/>
        <w:right w:val="none" w:sz="0" w:space="0" w:color="auto"/>
      </w:divBdr>
    </w:div>
    <w:div w:id="741411139">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465747">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3627944">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9473973">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7141036">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91554238">
      <w:bodyDiv w:val="1"/>
      <w:marLeft w:val="0"/>
      <w:marRight w:val="0"/>
      <w:marTop w:val="0"/>
      <w:marBottom w:val="0"/>
      <w:divBdr>
        <w:top w:val="none" w:sz="0" w:space="0" w:color="auto"/>
        <w:left w:val="none" w:sz="0" w:space="0" w:color="auto"/>
        <w:bottom w:val="none" w:sz="0" w:space="0" w:color="auto"/>
        <w:right w:val="none" w:sz="0" w:space="0" w:color="auto"/>
      </w:divBdr>
    </w:div>
    <w:div w:id="798037557">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3743335">
      <w:bodyDiv w:val="1"/>
      <w:marLeft w:val="0"/>
      <w:marRight w:val="0"/>
      <w:marTop w:val="0"/>
      <w:marBottom w:val="0"/>
      <w:divBdr>
        <w:top w:val="none" w:sz="0" w:space="0" w:color="auto"/>
        <w:left w:val="none" w:sz="0" w:space="0" w:color="auto"/>
        <w:bottom w:val="none" w:sz="0" w:space="0" w:color="auto"/>
        <w:right w:val="none" w:sz="0" w:space="0" w:color="auto"/>
      </w:divBdr>
    </w:div>
    <w:div w:id="824007443">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9755985">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5533703">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227757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7585699">
      <w:bodyDiv w:val="1"/>
      <w:marLeft w:val="0"/>
      <w:marRight w:val="0"/>
      <w:marTop w:val="0"/>
      <w:marBottom w:val="0"/>
      <w:divBdr>
        <w:top w:val="none" w:sz="0" w:space="0" w:color="auto"/>
        <w:left w:val="none" w:sz="0" w:space="0" w:color="auto"/>
        <w:bottom w:val="none" w:sz="0" w:space="0" w:color="auto"/>
        <w:right w:val="none" w:sz="0" w:space="0" w:color="auto"/>
      </w:divBdr>
    </w:div>
    <w:div w:id="959192510">
      <w:bodyDiv w:val="1"/>
      <w:marLeft w:val="0"/>
      <w:marRight w:val="0"/>
      <w:marTop w:val="0"/>
      <w:marBottom w:val="0"/>
      <w:divBdr>
        <w:top w:val="none" w:sz="0" w:space="0" w:color="auto"/>
        <w:left w:val="none" w:sz="0" w:space="0" w:color="auto"/>
        <w:bottom w:val="none" w:sz="0" w:space="0" w:color="auto"/>
        <w:right w:val="none" w:sz="0" w:space="0" w:color="auto"/>
      </w:divBdr>
    </w:div>
    <w:div w:id="960763762">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081491">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4699866">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15502569">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59863669">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94221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1366706">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572546">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6441418">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6793569">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2767304">
      <w:bodyDiv w:val="1"/>
      <w:marLeft w:val="0"/>
      <w:marRight w:val="0"/>
      <w:marTop w:val="0"/>
      <w:marBottom w:val="0"/>
      <w:divBdr>
        <w:top w:val="none" w:sz="0" w:space="0" w:color="auto"/>
        <w:left w:val="none" w:sz="0" w:space="0" w:color="auto"/>
        <w:bottom w:val="none" w:sz="0" w:space="0" w:color="auto"/>
        <w:right w:val="none" w:sz="0" w:space="0" w:color="auto"/>
      </w:divBdr>
    </w:div>
    <w:div w:id="1193113478">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928628">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4925535">
      <w:bodyDiv w:val="1"/>
      <w:marLeft w:val="0"/>
      <w:marRight w:val="0"/>
      <w:marTop w:val="0"/>
      <w:marBottom w:val="0"/>
      <w:divBdr>
        <w:top w:val="none" w:sz="0" w:space="0" w:color="auto"/>
        <w:left w:val="none" w:sz="0" w:space="0" w:color="auto"/>
        <w:bottom w:val="none" w:sz="0" w:space="0" w:color="auto"/>
        <w:right w:val="none" w:sz="0" w:space="0" w:color="auto"/>
      </w:divBdr>
    </w:div>
    <w:div w:id="12165033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6527787">
      <w:bodyDiv w:val="1"/>
      <w:marLeft w:val="0"/>
      <w:marRight w:val="0"/>
      <w:marTop w:val="0"/>
      <w:marBottom w:val="0"/>
      <w:divBdr>
        <w:top w:val="none" w:sz="0" w:space="0" w:color="auto"/>
        <w:left w:val="none" w:sz="0" w:space="0" w:color="auto"/>
        <w:bottom w:val="none" w:sz="0" w:space="0" w:color="auto"/>
        <w:right w:val="none" w:sz="0" w:space="0" w:color="auto"/>
      </w:divBdr>
    </w:div>
    <w:div w:id="1228616444">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5631045">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0141260">
      <w:bodyDiv w:val="1"/>
      <w:marLeft w:val="0"/>
      <w:marRight w:val="0"/>
      <w:marTop w:val="0"/>
      <w:marBottom w:val="0"/>
      <w:divBdr>
        <w:top w:val="none" w:sz="0" w:space="0" w:color="auto"/>
        <w:left w:val="none" w:sz="0" w:space="0" w:color="auto"/>
        <w:bottom w:val="none" w:sz="0" w:space="0" w:color="auto"/>
        <w:right w:val="none" w:sz="0" w:space="0" w:color="auto"/>
      </w:divBdr>
    </w:div>
    <w:div w:id="1241252442">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7203357">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1367771">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0173191">
      <w:bodyDiv w:val="1"/>
      <w:marLeft w:val="0"/>
      <w:marRight w:val="0"/>
      <w:marTop w:val="0"/>
      <w:marBottom w:val="0"/>
      <w:divBdr>
        <w:top w:val="none" w:sz="0" w:space="0" w:color="auto"/>
        <w:left w:val="none" w:sz="0" w:space="0" w:color="auto"/>
        <w:bottom w:val="none" w:sz="0" w:space="0" w:color="auto"/>
        <w:right w:val="none" w:sz="0" w:space="0" w:color="auto"/>
      </w:divBdr>
    </w:div>
    <w:div w:id="1427845580">
      <w:bodyDiv w:val="1"/>
      <w:marLeft w:val="0"/>
      <w:marRight w:val="0"/>
      <w:marTop w:val="0"/>
      <w:marBottom w:val="0"/>
      <w:divBdr>
        <w:top w:val="none" w:sz="0" w:space="0" w:color="auto"/>
        <w:left w:val="none" w:sz="0" w:space="0" w:color="auto"/>
        <w:bottom w:val="none" w:sz="0" w:space="0" w:color="auto"/>
        <w:right w:val="none" w:sz="0" w:space="0" w:color="auto"/>
      </w:divBdr>
    </w:div>
    <w:div w:id="1428581130">
      <w:bodyDiv w:val="1"/>
      <w:marLeft w:val="0"/>
      <w:marRight w:val="0"/>
      <w:marTop w:val="0"/>
      <w:marBottom w:val="0"/>
      <w:divBdr>
        <w:top w:val="none" w:sz="0" w:space="0" w:color="auto"/>
        <w:left w:val="none" w:sz="0" w:space="0" w:color="auto"/>
        <w:bottom w:val="none" w:sz="0" w:space="0" w:color="auto"/>
        <w:right w:val="none" w:sz="0" w:space="0" w:color="auto"/>
      </w:divBdr>
    </w:div>
    <w:div w:id="1436826468">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40417892">
      <w:bodyDiv w:val="1"/>
      <w:marLeft w:val="0"/>
      <w:marRight w:val="0"/>
      <w:marTop w:val="0"/>
      <w:marBottom w:val="0"/>
      <w:divBdr>
        <w:top w:val="none" w:sz="0" w:space="0" w:color="auto"/>
        <w:left w:val="none" w:sz="0" w:space="0" w:color="auto"/>
        <w:bottom w:val="none" w:sz="0" w:space="0" w:color="auto"/>
        <w:right w:val="none" w:sz="0" w:space="0" w:color="auto"/>
      </w:divBdr>
    </w:div>
    <w:div w:id="1444835971">
      <w:bodyDiv w:val="1"/>
      <w:marLeft w:val="0"/>
      <w:marRight w:val="0"/>
      <w:marTop w:val="0"/>
      <w:marBottom w:val="0"/>
      <w:divBdr>
        <w:top w:val="none" w:sz="0" w:space="0" w:color="auto"/>
        <w:left w:val="none" w:sz="0" w:space="0" w:color="auto"/>
        <w:bottom w:val="none" w:sz="0" w:space="0" w:color="auto"/>
        <w:right w:val="none" w:sz="0" w:space="0" w:color="auto"/>
      </w:divBdr>
    </w:div>
    <w:div w:id="1452821198">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1193662">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93720175">
      <w:bodyDiv w:val="1"/>
      <w:marLeft w:val="0"/>
      <w:marRight w:val="0"/>
      <w:marTop w:val="0"/>
      <w:marBottom w:val="0"/>
      <w:divBdr>
        <w:top w:val="none" w:sz="0" w:space="0" w:color="auto"/>
        <w:left w:val="none" w:sz="0" w:space="0" w:color="auto"/>
        <w:bottom w:val="none" w:sz="0" w:space="0" w:color="auto"/>
        <w:right w:val="none" w:sz="0" w:space="0" w:color="auto"/>
      </w:divBdr>
    </w:div>
    <w:div w:id="1500081201">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124986">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2446824">
      <w:bodyDiv w:val="1"/>
      <w:marLeft w:val="0"/>
      <w:marRight w:val="0"/>
      <w:marTop w:val="0"/>
      <w:marBottom w:val="0"/>
      <w:divBdr>
        <w:top w:val="none" w:sz="0" w:space="0" w:color="auto"/>
        <w:left w:val="none" w:sz="0" w:space="0" w:color="auto"/>
        <w:bottom w:val="none" w:sz="0" w:space="0" w:color="auto"/>
        <w:right w:val="none" w:sz="0" w:space="0" w:color="auto"/>
      </w:divBdr>
    </w:div>
    <w:div w:id="151815465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1969006">
      <w:bodyDiv w:val="1"/>
      <w:marLeft w:val="0"/>
      <w:marRight w:val="0"/>
      <w:marTop w:val="0"/>
      <w:marBottom w:val="0"/>
      <w:divBdr>
        <w:top w:val="none" w:sz="0" w:space="0" w:color="auto"/>
        <w:left w:val="none" w:sz="0" w:space="0" w:color="auto"/>
        <w:bottom w:val="none" w:sz="0" w:space="0" w:color="auto"/>
        <w:right w:val="none" w:sz="0" w:space="0" w:color="auto"/>
      </w:divBdr>
    </w:div>
    <w:div w:id="152201618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6772020">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4635851">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9394897">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664696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8441185">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3315552">
      <w:bodyDiv w:val="1"/>
      <w:marLeft w:val="0"/>
      <w:marRight w:val="0"/>
      <w:marTop w:val="0"/>
      <w:marBottom w:val="0"/>
      <w:divBdr>
        <w:top w:val="none" w:sz="0" w:space="0" w:color="auto"/>
        <w:left w:val="none" w:sz="0" w:space="0" w:color="auto"/>
        <w:bottom w:val="none" w:sz="0" w:space="0" w:color="auto"/>
        <w:right w:val="none" w:sz="0" w:space="0" w:color="auto"/>
      </w:divBdr>
    </w:div>
    <w:div w:id="1598824904">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5305163">
      <w:bodyDiv w:val="1"/>
      <w:marLeft w:val="0"/>
      <w:marRight w:val="0"/>
      <w:marTop w:val="0"/>
      <w:marBottom w:val="0"/>
      <w:divBdr>
        <w:top w:val="none" w:sz="0" w:space="0" w:color="auto"/>
        <w:left w:val="none" w:sz="0" w:space="0" w:color="auto"/>
        <w:bottom w:val="none" w:sz="0" w:space="0" w:color="auto"/>
        <w:right w:val="none" w:sz="0" w:space="0" w:color="auto"/>
      </w:divBdr>
    </w:div>
    <w:div w:id="1626350512">
      <w:bodyDiv w:val="1"/>
      <w:marLeft w:val="0"/>
      <w:marRight w:val="0"/>
      <w:marTop w:val="0"/>
      <w:marBottom w:val="0"/>
      <w:divBdr>
        <w:top w:val="none" w:sz="0" w:space="0" w:color="auto"/>
        <w:left w:val="none" w:sz="0" w:space="0" w:color="auto"/>
        <w:bottom w:val="none" w:sz="0" w:space="0" w:color="auto"/>
        <w:right w:val="none" w:sz="0" w:space="0" w:color="auto"/>
      </w:divBdr>
    </w:div>
    <w:div w:id="1632443437">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0210594">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736236">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8095473">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87975170">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4694386">
      <w:bodyDiv w:val="1"/>
      <w:marLeft w:val="0"/>
      <w:marRight w:val="0"/>
      <w:marTop w:val="0"/>
      <w:marBottom w:val="0"/>
      <w:divBdr>
        <w:top w:val="none" w:sz="0" w:space="0" w:color="auto"/>
        <w:left w:val="none" w:sz="0" w:space="0" w:color="auto"/>
        <w:bottom w:val="none" w:sz="0" w:space="0" w:color="auto"/>
        <w:right w:val="none" w:sz="0" w:space="0" w:color="auto"/>
      </w:divBdr>
    </w:div>
    <w:div w:id="1720394659">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52777778">
      <w:bodyDiv w:val="1"/>
      <w:marLeft w:val="0"/>
      <w:marRight w:val="0"/>
      <w:marTop w:val="0"/>
      <w:marBottom w:val="0"/>
      <w:divBdr>
        <w:top w:val="none" w:sz="0" w:space="0" w:color="auto"/>
        <w:left w:val="none" w:sz="0" w:space="0" w:color="auto"/>
        <w:bottom w:val="none" w:sz="0" w:space="0" w:color="auto"/>
        <w:right w:val="none" w:sz="0" w:space="0" w:color="auto"/>
      </w:divBdr>
    </w:div>
    <w:div w:id="1762097194">
      <w:bodyDiv w:val="1"/>
      <w:marLeft w:val="0"/>
      <w:marRight w:val="0"/>
      <w:marTop w:val="0"/>
      <w:marBottom w:val="0"/>
      <w:divBdr>
        <w:top w:val="none" w:sz="0" w:space="0" w:color="auto"/>
        <w:left w:val="none" w:sz="0" w:space="0" w:color="auto"/>
        <w:bottom w:val="none" w:sz="0" w:space="0" w:color="auto"/>
        <w:right w:val="none" w:sz="0" w:space="0" w:color="auto"/>
      </w:divBdr>
    </w:div>
    <w:div w:id="1765950728">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6996059">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3596609">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7550160">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4827450">
      <w:bodyDiv w:val="1"/>
      <w:marLeft w:val="0"/>
      <w:marRight w:val="0"/>
      <w:marTop w:val="0"/>
      <w:marBottom w:val="0"/>
      <w:divBdr>
        <w:top w:val="none" w:sz="0" w:space="0" w:color="auto"/>
        <w:left w:val="none" w:sz="0" w:space="0" w:color="auto"/>
        <w:bottom w:val="none" w:sz="0" w:space="0" w:color="auto"/>
        <w:right w:val="none" w:sz="0" w:space="0" w:color="auto"/>
      </w:divBdr>
    </w:div>
    <w:div w:id="1827428430">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7260590">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57384381">
      <w:bodyDiv w:val="1"/>
      <w:marLeft w:val="0"/>
      <w:marRight w:val="0"/>
      <w:marTop w:val="0"/>
      <w:marBottom w:val="0"/>
      <w:divBdr>
        <w:top w:val="none" w:sz="0" w:space="0" w:color="auto"/>
        <w:left w:val="none" w:sz="0" w:space="0" w:color="auto"/>
        <w:bottom w:val="none" w:sz="0" w:space="0" w:color="auto"/>
        <w:right w:val="none" w:sz="0" w:space="0" w:color="auto"/>
      </w:divBdr>
    </w:div>
    <w:div w:id="1860194780">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69179773">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1742748">
      <w:bodyDiv w:val="1"/>
      <w:marLeft w:val="0"/>
      <w:marRight w:val="0"/>
      <w:marTop w:val="0"/>
      <w:marBottom w:val="0"/>
      <w:divBdr>
        <w:top w:val="none" w:sz="0" w:space="0" w:color="auto"/>
        <w:left w:val="none" w:sz="0" w:space="0" w:color="auto"/>
        <w:bottom w:val="none" w:sz="0" w:space="0" w:color="auto"/>
        <w:right w:val="none" w:sz="0" w:space="0" w:color="auto"/>
      </w:divBdr>
    </w:div>
    <w:div w:id="1882740978">
      <w:bodyDiv w:val="1"/>
      <w:marLeft w:val="0"/>
      <w:marRight w:val="0"/>
      <w:marTop w:val="0"/>
      <w:marBottom w:val="0"/>
      <w:divBdr>
        <w:top w:val="none" w:sz="0" w:space="0" w:color="auto"/>
        <w:left w:val="none" w:sz="0" w:space="0" w:color="auto"/>
        <w:bottom w:val="none" w:sz="0" w:space="0" w:color="auto"/>
        <w:right w:val="none" w:sz="0" w:space="0" w:color="auto"/>
      </w:divBdr>
    </w:div>
    <w:div w:id="1896432267">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489214">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14971781">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5383165">
      <w:bodyDiv w:val="1"/>
      <w:marLeft w:val="0"/>
      <w:marRight w:val="0"/>
      <w:marTop w:val="0"/>
      <w:marBottom w:val="0"/>
      <w:divBdr>
        <w:top w:val="none" w:sz="0" w:space="0" w:color="auto"/>
        <w:left w:val="none" w:sz="0" w:space="0" w:color="auto"/>
        <w:bottom w:val="none" w:sz="0" w:space="0" w:color="auto"/>
        <w:right w:val="none" w:sz="0" w:space="0" w:color="auto"/>
      </w:divBdr>
    </w:div>
    <w:div w:id="1926303487">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3510848">
      <w:bodyDiv w:val="1"/>
      <w:marLeft w:val="0"/>
      <w:marRight w:val="0"/>
      <w:marTop w:val="0"/>
      <w:marBottom w:val="0"/>
      <w:divBdr>
        <w:top w:val="none" w:sz="0" w:space="0" w:color="auto"/>
        <w:left w:val="none" w:sz="0" w:space="0" w:color="auto"/>
        <w:bottom w:val="none" w:sz="0" w:space="0" w:color="auto"/>
        <w:right w:val="none" w:sz="0" w:space="0" w:color="auto"/>
      </w:divBdr>
    </w:div>
    <w:div w:id="1955937160">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4141014">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4138640">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6661577">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0981163">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7125372">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7653626">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47484959">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0716417">
      <w:bodyDiv w:val="1"/>
      <w:marLeft w:val="0"/>
      <w:marRight w:val="0"/>
      <w:marTop w:val="0"/>
      <w:marBottom w:val="0"/>
      <w:divBdr>
        <w:top w:val="none" w:sz="0" w:space="0" w:color="auto"/>
        <w:left w:val="none" w:sz="0" w:space="0" w:color="auto"/>
        <w:bottom w:val="none" w:sz="0" w:space="0" w:color="auto"/>
        <w:right w:val="none" w:sz="0" w:space="0" w:color="auto"/>
      </w:divBdr>
    </w:div>
    <w:div w:id="2104760110">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0F210B2A-1DA6-4022-B2FB-D6F9159B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185</Words>
  <Characters>1055</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1238</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Белоусов Александр Львович</dc:creator>
  <cp:lastModifiedBy>Белоусов Александр Львович</cp:lastModifiedBy>
  <cp:revision>2</cp:revision>
  <cp:lastPrinted>2013-05-16T06:52:00Z</cp:lastPrinted>
  <dcterms:created xsi:type="dcterms:W3CDTF">2020-03-30T05:32:00Z</dcterms:created>
  <dcterms:modified xsi:type="dcterms:W3CDTF">2020-03-30T05:32:00Z</dcterms:modified>
</cp:coreProperties>
</file>